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B845A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D1382D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4FB21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02E03B" w14:textId="77777777" w:rsidR="007366EF" w:rsidRPr="0017625C" w:rsidRDefault="007366EF" w:rsidP="0017625C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6560F699" w14:textId="77777777" w:rsidR="007366EF" w:rsidRPr="0017625C" w:rsidRDefault="008103E0" w:rsidP="0017625C">
      <w:pPr>
        <w:spacing w:before="13"/>
        <w:ind w:left="2499" w:right="1777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Biotech Career Seminar Series</w:t>
      </w:r>
    </w:p>
    <w:p w14:paraId="53E12A24" w14:textId="77777777" w:rsidR="007366EF" w:rsidRPr="0017625C" w:rsidRDefault="007366EF" w:rsidP="0017625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01A89C3" w14:textId="77777777" w:rsidR="007366EF" w:rsidRPr="0017625C" w:rsidRDefault="008103E0" w:rsidP="0017625C">
      <w:pPr>
        <w:ind w:left="2078" w:right="1359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PhD</w:t>
      </w:r>
      <w:r w:rsidRPr="0017625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Resume</w:t>
      </w:r>
      <w:r w:rsidRPr="0017625C">
        <w:rPr>
          <w:rFonts w:asciiTheme="minorHAnsi" w:hAnsiTheme="minorHAnsi" w:cstheme="minorHAnsi"/>
          <w:b/>
          <w:spacing w:val="-2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Panel</w:t>
      </w:r>
    </w:p>
    <w:p w14:paraId="1523B9C9" w14:textId="77777777" w:rsidR="007366EF" w:rsidRPr="0017625C" w:rsidRDefault="007366EF" w:rsidP="0017625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9B137D" w14:textId="77777777" w:rsidR="007366EF" w:rsidRPr="0017625C" w:rsidRDefault="008103E0" w:rsidP="0017625C">
      <w:pPr>
        <w:ind w:left="2134" w:right="1413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Thursday, July 31,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12-1 PM, BME 1103</w:t>
      </w:r>
    </w:p>
    <w:p w14:paraId="56475E7C" w14:textId="77777777" w:rsidR="007366EF" w:rsidRPr="0017625C" w:rsidRDefault="007366EF" w:rsidP="0017625C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B00904D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AC8A14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39EC46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29E617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6CBDB8" w14:textId="77777777" w:rsidR="007366EF" w:rsidRPr="0017625C" w:rsidRDefault="008103E0" w:rsidP="0017625C">
      <w:pPr>
        <w:ind w:left="3058" w:right="3057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Greg Weaver</w:t>
      </w:r>
    </w:p>
    <w:p w14:paraId="7EB732FA" w14:textId="77777777" w:rsidR="007366EF" w:rsidRPr="0017625C" w:rsidRDefault="007366EF" w:rsidP="0017625C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552B99D4" w14:textId="77777777" w:rsidR="007366EF" w:rsidRPr="0017625C" w:rsidRDefault="008103E0" w:rsidP="0017625C">
      <w:pPr>
        <w:ind w:left="889" w:right="889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(Human Resources, Aderans Research Institute)</w:t>
      </w:r>
    </w:p>
    <w:p w14:paraId="04B94158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0C92F3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6E6724" w14:textId="77777777" w:rsidR="007366EF" w:rsidRPr="0017625C" w:rsidRDefault="007366EF" w:rsidP="0017625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177BB5F" w14:textId="77777777" w:rsidR="007366EF" w:rsidRPr="0017625C" w:rsidRDefault="008103E0" w:rsidP="0017625C">
      <w:pPr>
        <w:ind w:left="2831" w:right="2831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Vern Liebmann</w:t>
      </w:r>
    </w:p>
    <w:p w14:paraId="195C2FEA" w14:textId="77777777" w:rsidR="007366EF" w:rsidRPr="0017625C" w:rsidRDefault="007366EF" w:rsidP="0017625C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0A6D5FD" w14:textId="77777777" w:rsidR="007366EF" w:rsidRPr="0017625C" w:rsidRDefault="008103E0" w:rsidP="0017625C">
      <w:pPr>
        <w:ind w:left="314" w:right="315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(Vice President Operations, Aderans Research Institute)</w:t>
      </w:r>
    </w:p>
    <w:p w14:paraId="1B6C044F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E036C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061878" w14:textId="77777777" w:rsidR="007366EF" w:rsidRPr="0017625C" w:rsidRDefault="007366EF" w:rsidP="0017625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3E587B4" w14:textId="77777777" w:rsidR="007366EF" w:rsidRPr="0017625C" w:rsidRDefault="008103E0" w:rsidP="0017625C">
      <w:pPr>
        <w:ind w:left="3311" w:right="3311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Bobby Orr</w:t>
      </w:r>
    </w:p>
    <w:p w14:paraId="6793C6ED" w14:textId="77777777" w:rsidR="007366EF" w:rsidRPr="0017625C" w:rsidRDefault="007366EF" w:rsidP="0017625C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2B435754" w14:textId="77777777" w:rsidR="007366EF" w:rsidRPr="0017625C" w:rsidRDefault="008103E0" w:rsidP="0017625C">
      <w:pPr>
        <w:ind w:left="106" w:right="105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(Director of Advanced Surgical Concepts, Bard Urological</w:t>
      </w:r>
    </w:p>
    <w:p w14:paraId="5179F433" w14:textId="77777777" w:rsidR="007366EF" w:rsidRPr="0017625C" w:rsidRDefault="008103E0" w:rsidP="0017625C">
      <w:pPr>
        <w:ind w:left="3673" w:right="3674"/>
        <w:jc w:val="center"/>
        <w:rPr>
          <w:rFonts w:asciiTheme="minorHAnsi" w:hAnsiTheme="minorHAnsi" w:cstheme="minorHAnsi"/>
          <w:sz w:val="22"/>
          <w:szCs w:val="22"/>
        </w:rPr>
        <w:sectPr w:rsidR="007366EF" w:rsidRPr="0017625C">
          <w:pgSz w:w="12240" w:h="15840"/>
          <w:pgMar w:top="1480" w:right="1720" w:bottom="280" w:left="1720" w:header="720" w:footer="720" w:gutter="0"/>
          <w:cols w:space="720"/>
        </w:sectPr>
      </w:pPr>
      <w:r w:rsidRPr="0017625C">
        <w:rPr>
          <w:rFonts w:asciiTheme="minorHAnsi" w:hAnsiTheme="minorHAnsi" w:cstheme="minorHAnsi"/>
          <w:sz w:val="22"/>
          <w:szCs w:val="22"/>
        </w:rPr>
        <w:t>Division)</w:t>
      </w:r>
    </w:p>
    <w:p w14:paraId="601EB9E6" w14:textId="7ADF9923" w:rsidR="0017625C" w:rsidRPr="0017625C" w:rsidRDefault="0017625C" w:rsidP="0017625C">
      <w:pPr>
        <w:ind w:left="116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lastRenderedPageBreak/>
        <w:t>Edward Walmsley</w:t>
      </w:r>
    </w:p>
    <w:p w14:paraId="60453BF8" w14:textId="29C405C9" w:rsidR="007366EF" w:rsidRPr="0017625C" w:rsidRDefault="008103E0" w:rsidP="0017625C">
      <w:pPr>
        <w:ind w:left="116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-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 xml:space="preserve">: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xxx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17625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z w:val="22"/>
          <w:szCs w:val="22"/>
        </w:rPr>
        <w:t>fi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Ph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17625C">
        <w:rPr>
          <w:rFonts w:asciiTheme="minorHAnsi" w:hAnsiTheme="minorHAnsi" w:cstheme="minorHAnsi"/>
          <w:sz w:val="22"/>
          <w:szCs w:val="22"/>
        </w:rPr>
        <w:t>:</w:t>
      </w:r>
      <w:r w:rsidRPr="0017625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xxxx</w:t>
      </w:r>
    </w:p>
    <w:p w14:paraId="5B1A8A4F" w14:textId="471FA3B4" w:rsidR="007366EF" w:rsidRPr="0017625C" w:rsidRDefault="008103E0" w:rsidP="0017625C">
      <w:pPr>
        <w:ind w:left="116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Address :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>xxx</w:t>
      </w:r>
    </w:p>
    <w:p w14:paraId="2438E426" w14:textId="77777777" w:rsidR="007366EF" w:rsidRPr="0017625C" w:rsidRDefault="007366EF" w:rsidP="0017625C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35954B6A" w14:textId="77777777" w:rsidR="007366EF" w:rsidRPr="0017625C" w:rsidRDefault="008103E0" w:rsidP="0017625C">
      <w:pPr>
        <w:spacing w:line="240" w:lineRule="exact"/>
        <w:ind w:left="156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Objective        </w:t>
      </w:r>
      <w:r w:rsidRPr="0017625C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ll ti</w:t>
      </w:r>
      <w:r w:rsidRPr="0017625C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po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siti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u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tilizi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position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no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ati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e a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tec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hn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ical s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k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 xml:space="preserve">ills in 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techn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lo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y and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 xml:space="preserve">ical 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ice in</w:t>
      </w:r>
      <w:r w:rsidRPr="0017625C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position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position w:val="1"/>
          <w:sz w:val="22"/>
          <w:szCs w:val="22"/>
        </w:rPr>
        <w:t>stry.</w:t>
      </w:r>
    </w:p>
    <w:p w14:paraId="3B7AF188" w14:textId="77777777" w:rsidR="007366EF" w:rsidRPr="0017625C" w:rsidRDefault="007366EF" w:rsidP="0017625C">
      <w:pPr>
        <w:spacing w:before="8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6084"/>
        <w:gridCol w:w="2707"/>
      </w:tblGrid>
      <w:tr w:rsidR="007366EF" w:rsidRPr="0017625C" w14:paraId="7E82996F" w14:textId="77777777">
        <w:trPr>
          <w:trHeight w:hRule="exact" w:val="614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90C7F1" w14:textId="77777777" w:rsidR="007366EF" w:rsidRPr="0017625C" w:rsidRDefault="008103E0" w:rsidP="0017625C">
            <w:pPr>
              <w:spacing w:before="7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Education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2B536B14" w14:textId="77777777" w:rsidR="007366EF" w:rsidRPr="0017625C" w:rsidRDefault="008103E0" w:rsidP="0017625C">
            <w:pPr>
              <w:spacing w:before="74"/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PH.D. in Bio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ngineering,</w:t>
            </w:r>
            <w:r w:rsidRPr="0017625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nor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n bus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ess</w:t>
            </w:r>
          </w:p>
          <w:p w14:paraId="3A3FA1ED" w14:textId="77777777" w:rsidR="007366EF" w:rsidRPr="0017625C" w:rsidRDefault="008103E0" w:rsidP="0017625C">
            <w:pPr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Geor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stitute 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f Tec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lo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y,</w:t>
            </w:r>
            <w:r w:rsidRPr="0017625C">
              <w:rPr>
                <w:rFonts w:asciiTheme="minorHAnsi" w:hAnsiTheme="minorHAnsi" w:cstheme="minorHAnsi"/>
                <w:i/>
                <w:spacing w:val="49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/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3633DBC3" w14:textId="77777777" w:rsidR="007366EF" w:rsidRPr="0017625C" w:rsidRDefault="008103E0" w:rsidP="0017625C">
            <w:pPr>
              <w:spacing w:before="74"/>
              <w:ind w:left="769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20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 xml:space="preserve">4 – 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9 (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xp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ecte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7366EF" w:rsidRPr="0017625C" w14:paraId="7BADA508" w14:textId="77777777">
        <w:trPr>
          <w:trHeight w:hRule="exact" w:val="298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45301B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40537485" w14:textId="77777777" w:rsidR="007366EF" w:rsidRPr="0017625C" w:rsidRDefault="008103E0" w:rsidP="0017625C">
            <w:pPr>
              <w:spacing w:before="58"/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M.S.E. in Biome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ical Engineering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5CA9DDC5" w14:textId="77777777" w:rsidR="007366EF" w:rsidRPr="0017625C" w:rsidRDefault="008103E0" w:rsidP="0017625C">
            <w:pPr>
              <w:spacing w:before="58"/>
              <w:ind w:left="1649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2003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</w:tr>
      <w:tr w:rsidR="007366EF" w:rsidRPr="0017625C" w14:paraId="3CDD31E4" w14:textId="77777777">
        <w:trPr>
          <w:trHeight w:hRule="exact" w:val="299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A11546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71B9F186" w14:textId="77777777" w:rsidR="007366EF" w:rsidRPr="0017625C" w:rsidRDefault="008103E0" w:rsidP="0017625C">
            <w:pPr>
              <w:spacing w:line="200" w:lineRule="exact"/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University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Michi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an – C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llege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of 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En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gin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eri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17625C">
              <w:rPr>
                <w:rFonts w:asciiTheme="minorHAnsi" w:hAnsiTheme="minorHAnsi" w:cstheme="minorHAnsi"/>
                <w:i/>
                <w:spacing w:val="48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05738C62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66EF" w:rsidRPr="0017625C" w14:paraId="1341C916" w14:textId="77777777">
        <w:trPr>
          <w:trHeight w:hRule="exact" w:val="299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CFCAB4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1AA00AD3" w14:textId="77777777" w:rsidR="007366EF" w:rsidRPr="0017625C" w:rsidRDefault="008103E0" w:rsidP="0017625C">
            <w:pPr>
              <w:spacing w:before="58"/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B.S.E. in Biome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ical Engineering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08CBF34F" w14:textId="77777777" w:rsidR="007366EF" w:rsidRPr="0017625C" w:rsidRDefault="008103E0" w:rsidP="0017625C">
            <w:pPr>
              <w:spacing w:before="58"/>
              <w:ind w:left="1668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 xml:space="preserve">0 – 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03</w:t>
            </w:r>
          </w:p>
        </w:tc>
      </w:tr>
      <w:tr w:rsidR="007366EF" w:rsidRPr="0017625C" w14:paraId="7C7E5395" w14:textId="77777777">
        <w:trPr>
          <w:trHeight w:hRule="exact" w:val="344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CC0AFC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77CE5603" w14:textId="77777777" w:rsidR="007366EF" w:rsidRPr="0017625C" w:rsidRDefault="008103E0" w:rsidP="0017625C">
            <w:pPr>
              <w:spacing w:line="200" w:lineRule="exact"/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University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Michi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an – C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llege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of 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En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gin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eri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17625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A: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3.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4/4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41C6A395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66EF" w:rsidRPr="0017625C" w14:paraId="62EDA379" w14:textId="77777777">
        <w:trPr>
          <w:trHeight w:hRule="exact" w:val="588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596DC6" w14:textId="77777777" w:rsidR="007366EF" w:rsidRPr="0017625C" w:rsidRDefault="007366EF" w:rsidP="0017625C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D4F51C" w14:textId="77777777" w:rsidR="007366EF" w:rsidRPr="0017625C" w:rsidRDefault="008103E0" w:rsidP="0017625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Experien</w:t>
            </w:r>
            <w:r w:rsidRPr="0017625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5ECC0524" w14:textId="77777777" w:rsidR="007366EF" w:rsidRPr="0017625C" w:rsidRDefault="007366EF" w:rsidP="0017625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EE2B57" w14:textId="77777777" w:rsidR="007366EF" w:rsidRPr="0017625C" w:rsidRDefault="008103E0" w:rsidP="0017625C">
            <w:pPr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Gr</w:t>
            </w:r>
            <w:r w:rsidRPr="0017625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te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Re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rch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Assi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</w:p>
          <w:p w14:paraId="73018CB5" w14:textId="77777777" w:rsidR="007366EF" w:rsidRPr="0017625C" w:rsidRDefault="008103E0" w:rsidP="0017625C">
            <w:pPr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Geor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stitute 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f Tec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lo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y,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Atl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an</w:t>
            </w:r>
            <w:r w:rsidRPr="0017625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 GA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1D7FEF5F" w14:textId="77777777" w:rsidR="007366EF" w:rsidRPr="0017625C" w:rsidRDefault="007366EF" w:rsidP="0017625C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0ECD7A" w14:textId="77777777" w:rsidR="007366EF" w:rsidRPr="0017625C" w:rsidRDefault="008103E0" w:rsidP="0017625C">
            <w:pPr>
              <w:ind w:left="1448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00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4 –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</w:tr>
    </w:tbl>
    <w:p w14:paraId="51A55736" w14:textId="77777777" w:rsidR="007366EF" w:rsidRPr="0017625C" w:rsidRDefault="008103E0" w:rsidP="0017625C">
      <w:pPr>
        <w:spacing w:line="20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Fabricati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st-effecti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 xml:space="preserve">e and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atie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 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lia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icroneed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es for trans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erma</w:t>
      </w:r>
      <w:r w:rsidRPr="0017625C">
        <w:rPr>
          <w:rFonts w:asciiTheme="minorHAnsi" w:hAnsiTheme="minorHAnsi" w:cstheme="minorHAnsi"/>
          <w:sz w:val="22"/>
          <w:szCs w:val="22"/>
        </w:rPr>
        <w:t xml:space="preserve">l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 xml:space="preserve">g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livery.</w:t>
      </w:r>
    </w:p>
    <w:p w14:paraId="4F0F8EEE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Evaluati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dle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sk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serti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 xml:space="preserve">n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in vitro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 xml:space="preserve">d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in vivo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</w:p>
    <w:p w14:paraId="22EB11E9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al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 xml:space="preserve">ating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acci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e sta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ility 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 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ca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lati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e 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 xml:space="preserve">d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li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g.</w:t>
      </w:r>
    </w:p>
    <w:p w14:paraId="2F1ADC21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Train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 xml:space="preserve">d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ided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 xml:space="preserve">wo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gr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17625C">
        <w:rPr>
          <w:rFonts w:asciiTheme="minorHAnsi" w:hAnsiTheme="minorHAnsi" w:cstheme="minorHAnsi"/>
          <w:sz w:val="22"/>
          <w:szCs w:val="22"/>
        </w:rPr>
        <w:t>uate st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 xml:space="preserve">ts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cti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lab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ri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ents.</w:t>
      </w:r>
    </w:p>
    <w:p w14:paraId="347BB894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 out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with 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ovati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17625C">
        <w:rPr>
          <w:rFonts w:asciiTheme="minorHAnsi" w:hAnsiTheme="minorHAnsi" w:cstheme="minorHAnsi"/>
          <w:sz w:val="22"/>
          <w:szCs w:val="22"/>
        </w:rPr>
        <w:t>cepts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ran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sd</w:t>
      </w:r>
      <w:r w:rsidRPr="0017625C">
        <w:rPr>
          <w:rFonts w:asciiTheme="minorHAnsi" w:hAnsiTheme="minorHAnsi" w:cstheme="minorHAnsi"/>
          <w:sz w:val="22"/>
          <w:szCs w:val="22"/>
        </w:rPr>
        <w:t>er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al deli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ery device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pat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nt 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plication.</w:t>
      </w:r>
    </w:p>
    <w:p w14:paraId="0964D066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nthesiz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bioco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pati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le 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ticancer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-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nca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sulated 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rticles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17625C">
        <w:rPr>
          <w:rFonts w:asciiTheme="minorHAnsi" w:hAnsiTheme="minorHAnsi" w:cstheme="minorHAnsi"/>
          <w:sz w:val="22"/>
          <w:szCs w:val="22"/>
        </w:rPr>
        <w:t>g deli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 xml:space="preserve">ery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nce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</w:p>
    <w:p w14:paraId="7B9B893B" w14:textId="77777777" w:rsidR="007366EF" w:rsidRPr="0017625C" w:rsidRDefault="007366EF" w:rsidP="0017625C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8EC94C5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Graduate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Re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earcher         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02 – 20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4</w:t>
      </w:r>
    </w:p>
    <w:p w14:paraId="4714189E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i/>
          <w:sz w:val="22"/>
          <w:szCs w:val="22"/>
        </w:rPr>
        <w:t>University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of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 xml:space="preserve">Michigan, 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z w:val="22"/>
          <w:szCs w:val="22"/>
        </w:rPr>
        <w:t>n Arbor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MI</w:t>
      </w:r>
    </w:p>
    <w:p w14:paraId="69013113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ilt 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st-effecti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e gra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ity-dri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 xml:space="preserve">n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s to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dri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flows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 micr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fl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ic cha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17625C">
        <w:rPr>
          <w:rFonts w:asciiTheme="minorHAnsi" w:hAnsiTheme="minorHAnsi" w:cstheme="minorHAnsi"/>
          <w:sz w:val="22"/>
          <w:szCs w:val="22"/>
        </w:rPr>
        <w:t>els.</w:t>
      </w:r>
    </w:p>
    <w:p w14:paraId="6DC49146" w14:textId="77777777" w:rsidR="007366EF" w:rsidRPr="0017625C" w:rsidRDefault="008103E0" w:rsidP="0017625C">
      <w:pPr>
        <w:tabs>
          <w:tab w:val="left" w:pos="2040"/>
        </w:tabs>
        <w:spacing w:before="3" w:line="220" w:lineRule="exact"/>
        <w:ind w:left="2054" w:right="755" w:hanging="48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ab/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vesti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 xml:space="preserve">ated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alian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cell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lar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vio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cl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 xml:space="preserve">igration,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lling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17625C">
        <w:rPr>
          <w:rFonts w:asciiTheme="minorHAnsi" w:hAnsiTheme="minorHAnsi" w:cstheme="minorHAnsi"/>
          <w:sz w:val="22"/>
          <w:szCs w:val="22"/>
        </w:rPr>
        <w:t>d diff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ntiation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in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micr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 xml:space="preserve">c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cha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ls.</w:t>
      </w:r>
    </w:p>
    <w:p w14:paraId="29060F6F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lt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red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cells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fl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ar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ts for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erfusion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17625C">
        <w:rPr>
          <w:rFonts w:asciiTheme="minorHAnsi" w:hAnsiTheme="minorHAnsi" w:cstheme="minorHAnsi"/>
          <w:sz w:val="22"/>
          <w:szCs w:val="22"/>
        </w:rPr>
        <w:t xml:space="preserve">y and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ug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ox</w:t>
      </w:r>
      <w:r w:rsidRPr="0017625C">
        <w:rPr>
          <w:rFonts w:asciiTheme="minorHAnsi" w:hAnsiTheme="minorHAnsi" w:cstheme="minorHAnsi"/>
          <w:sz w:val="22"/>
          <w:szCs w:val="22"/>
        </w:rPr>
        <w:t>icity assays.</w:t>
      </w:r>
    </w:p>
    <w:p w14:paraId="688AE977" w14:textId="77777777" w:rsidR="007366EF" w:rsidRPr="0017625C" w:rsidRDefault="007366EF" w:rsidP="0017625C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42B79C2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Internship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searcher     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 xml:space="preserve">er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03</w:t>
      </w:r>
    </w:p>
    <w:p w14:paraId="02EAE72A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i/>
          <w:sz w:val="22"/>
          <w:szCs w:val="22"/>
        </w:rPr>
        <w:t>I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z w:val="22"/>
          <w:szCs w:val="22"/>
        </w:rPr>
        <w:t>stit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i/>
          <w:sz w:val="22"/>
          <w:szCs w:val="22"/>
        </w:rPr>
        <w:t>te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i/>
          <w:sz w:val="22"/>
          <w:szCs w:val="22"/>
        </w:rPr>
        <w:t>f Bioe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17625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z w:val="22"/>
          <w:szCs w:val="22"/>
        </w:rPr>
        <w:t>eering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&amp;</w:t>
      </w:r>
      <w:r w:rsidRPr="0017625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i/>
          <w:sz w:val="22"/>
          <w:szCs w:val="22"/>
        </w:rPr>
        <w:t>techn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i/>
          <w:sz w:val="22"/>
          <w:szCs w:val="22"/>
        </w:rPr>
        <w:t xml:space="preserve">logy, 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17625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z w:val="22"/>
          <w:szCs w:val="22"/>
        </w:rPr>
        <w:t>ga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i/>
          <w:sz w:val="22"/>
          <w:szCs w:val="22"/>
        </w:rPr>
        <w:t>ore</w:t>
      </w:r>
    </w:p>
    <w:p w14:paraId="08B2E804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Establish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a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ew resear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h 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oject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-o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-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-Ch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conc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t to pat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ntable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17625C">
        <w:rPr>
          <w:rFonts w:asciiTheme="minorHAnsi" w:hAnsiTheme="minorHAnsi" w:cstheme="minorHAnsi"/>
          <w:sz w:val="22"/>
          <w:szCs w:val="22"/>
        </w:rPr>
        <w:t>k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3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onth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</w:p>
    <w:p w14:paraId="527B85F2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Microf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ricat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the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aster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molding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struc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 xml:space="preserve">e for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icroflu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ic 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 xml:space="preserve">vices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 clean roo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</w:p>
    <w:p w14:paraId="67CE70FD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17625C">
        <w:rPr>
          <w:rFonts w:asciiTheme="minorHAnsi" w:hAnsiTheme="minorHAnsi" w:cstheme="minorHAnsi"/>
          <w:sz w:val="22"/>
          <w:szCs w:val="22"/>
        </w:rPr>
        <w:t>ied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cell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 xml:space="preserve">lar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rati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and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ef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 in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illary-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7625C">
        <w:rPr>
          <w:rFonts w:asciiTheme="minorHAnsi" w:hAnsiTheme="minorHAnsi" w:cstheme="minorHAnsi"/>
          <w:sz w:val="22"/>
          <w:szCs w:val="22"/>
        </w:rPr>
        <w:t>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fl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ices.</w:t>
      </w:r>
    </w:p>
    <w:p w14:paraId="75D193E4" w14:textId="77777777" w:rsidR="007366EF" w:rsidRPr="0017625C" w:rsidRDefault="007366EF" w:rsidP="0017625C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42386F2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Unde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sz w:val="22"/>
          <w:szCs w:val="22"/>
        </w:rPr>
        <w:t>d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Summer R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>sea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cher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mme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2</w:t>
      </w:r>
    </w:p>
    <w:p w14:paraId="61FCA1CB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i/>
          <w:sz w:val="22"/>
          <w:szCs w:val="22"/>
        </w:rPr>
        <w:t>University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of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 xml:space="preserve">Michigan, 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z w:val="22"/>
          <w:szCs w:val="22"/>
        </w:rPr>
        <w:t>n Arbor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MI</w:t>
      </w:r>
    </w:p>
    <w:p w14:paraId="33D7C535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z w:val="22"/>
          <w:szCs w:val="22"/>
        </w:rPr>
        <w:t>or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BCA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tein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assay to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q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tify pr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tein co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f un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7625C">
        <w:rPr>
          <w:rFonts w:asciiTheme="minorHAnsi" w:hAnsiTheme="minorHAnsi" w:cstheme="minorHAnsi"/>
          <w:sz w:val="22"/>
          <w:szCs w:val="22"/>
        </w:rPr>
        <w:t>nown sa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les.</w:t>
      </w:r>
    </w:p>
    <w:p w14:paraId="77B561A2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Perfor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ed Su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cinate D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hydrogen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se assay 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o qu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ntify t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nu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er 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ho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ndria prese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cells</w:t>
      </w:r>
    </w:p>
    <w:p w14:paraId="046F8CD3" w14:textId="77777777" w:rsidR="007366EF" w:rsidRPr="0017625C" w:rsidRDefault="007366EF" w:rsidP="0017625C">
      <w:pPr>
        <w:spacing w:before="7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0"/>
        <w:gridCol w:w="7231"/>
        <w:gridCol w:w="1548"/>
      </w:tblGrid>
      <w:tr w:rsidR="007366EF" w:rsidRPr="0017625C" w14:paraId="7DC32E4C" w14:textId="77777777">
        <w:trPr>
          <w:trHeight w:hRule="exact" w:val="315"/>
        </w:trPr>
        <w:tc>
          <w:tcPr>
            <w:tcW w:w="1280" w:type="dxa"/>
            <w:vMerge w:val="restart"/>
            <w:tcBorders>
              <w:top w:val="nil"/>
              <w:left w:val="nil"/>
              <w:right w:val="nil"/>
            </w:tcBorders>
          </w:tcPr>
          <w:p w14:paraId="467A2FA0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</w:tcPr>
          <w:p w14:paraId="5881F713" w14:textId="77777777" w:rsidR="007366EF" w:rsidRPr="0017625C" w:rsidRDefault="008103E0" w:rsidP="0017625C">
            <w:pPr>
              <w:spacing w:before="74"/>
              <w:ind w:left="178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Unde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duate Res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archer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CF0679A" w14:textId="77777777" w:rsidR="007366EF" w:rsidRPr="0017625C" w:rsidRDefault="008103E0" w:rsidP="0017625C">
            <w:pPr>
              <w:spacing w:before="74"/>
              <w:ind w:left="506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00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 xml:space="preserve">1 – 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02</w:t>
            </w:r>
          </w:p>
        </w:tc>
      </w:tr>
      <w:tr w:rsidR="007366EF" w:rsidRPr="0017625C" w14:paraId="7B321176" w14:textId="77777777">
        <w:trPr>
          <w:trHeight w:hRule="exact" w:val="229"/>
        </w:trPr>
        <w:tc>
          <w:tcPr>
            <w:tcW w:w="1280" w:type="dxa"/>
            <w:vMerge/>
            <w:tcBorders>
              <w:left w:val="nil"/>
              <w:right w:val="nil"/>
            </w:tcBorders>
          </w:tcPr>
          <w:p w14:paraId="43D41205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</w:tcPr>
          <w:p w14:paraId="39C41FC3" w14:textId="77777777" w:rsidR="007366EF" w:rsidRPr="0017625C" w:rsidRDefault="008103E0" w:rsidP="0017625C">
            <w:pPr>
              <w:spacing w:line="220" w:lineRule="exact"/>
              <w:ind w:left="178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University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Michigan, 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n Arbor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MI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4033C6E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66EF" w:rsidRPr="0017625C" w14:paraId="1303FBA0" w14:textId="77777777">
        <w:trPr>
          <w:trHeight w:hRule="exact" w:val="375"/>
        </w:trPr>
        <w:tc>
          <w:tcPr>
            <w:tcW w:w="1280" w:type="dxa"/>
            <w:vMerge/>
            <w:tcBorders>
              <w:left w:val="nil"/>
              <w:bottom w:val="nil"/>
              <w:right w:val="nil"/>
            </w:tcBorders>
          </w:tcPr>
          <w:p w14:paraId="4AD4E356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</w:tcPr>
          <w:p w14:paraId="642243AA" w14:textId="77777777" w:rsidR="007366EF" w:rsidRPr="0017625C" w:rsidRDefault="008103E0" w:rsidP="0017625C">
            <w:pPr>
              <w:spacing w:line="200" w:lineRule="exact"/>
              <w:ind w:left="178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7625C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esti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ated traits a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d grow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ab</w:t>
            </w:r>
            <w:r w:rsidRPr="0017625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p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is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t’s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wil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-ty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e and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 xml:space="preserve">its 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18AC067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66EF" w:rsidRPr="0017625C" w14:paraId="2F4AFEBB" w14:textId="77777777">
        <w:trPr>
          <w:trHeight w:hRule="exact" w:val="618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1AD8D230" w14:textId="77777777" w:rsidR="007366EF" w:rsidRPr="0017625C" w:rsidRDefault="007366EF" w:rsidP="0017625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044399" w14:textId="77777777" w:rsidR="007366EF" w:rsidRPr="0017625C" w:rsidRDefault="008103E0" w:rsidP="0017625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Leadership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</w:tcPr>
          <w:p w14:paraId="3DA1F4FC" w14:textId="77777777" w:rsidR="007366EF" w:rsidRPr="0017625C" w:rsidRDefault="007366EF" w:rsidP="0017625C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04E6D" w14:textId="77777777" w:rsidR="007366EF" w:rsidRPr="0017625C" w:rsidRDefault="008103E0" w:rsidP="0017625C">
            <w:pPr>
              <w:ind w:left="178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Bioengineering G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aduate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udent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Adviso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y Committee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(BGSAC) – T</w:t>
            </w:r>
            <w:r w:rsidRPr="0017625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easurer</w:t>
            </w:r>
          </w:p>
          <w:p w14:paraId="030D6E23" w14:textId="77777777" w:rsidR="007366EF" w:rsidRPr="0017625C" w:rsidRDefault="008103E0" w:rsidP="0017625C">
            <w:pPr>
              <w:ind w:left="178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Geor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stitute 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f Tec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lo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y,</w:t>
            </w:r>
            <w:r w:rsidRPr="0017625C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Atl</w:t>
            </w:r>
            <w:r w:rsidRPr="0017625C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an</w:t>
            </w:r>
            <w:r w:rsidRPr="0017625C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17625C">
              <w:rPr>
                <w:rFonts w:asciiTheme="minorHAnsi" w:hAnsiTheme="minorHAnsi" w:cstheme="minorHAnsi"/>
                <w:i/>
                <w:sz w:val="22"/>
                <w:szCs w:val="22"/>
              </w:rPr>
              <w:t>a GA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546F395" w14:textId="77777777" w:rsidR="007366EF" w:rsidRPr="0017625C" w:rsidRDefault="007366EF" w:rsidP="0017625C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FB5DD0" w14:textId="77777777" w:rsidR="007366EF" w:rsidRPr="0017625C" w:rsidRDefault="008103E0" w:rsidP="0017625C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00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6 –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</w:tr>
    </w:tbl>
    <w:p w14:paraId="6B1B23AC" w14:textId="77777777" w:rsidR="007366EF" w:rsidRPr="0017625C" w:rsidRDefault="008103E0" w:rsidP="0017625C">
      <w:pPr>
        <w:spacing w:line="20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rd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nated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edical Eng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neer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 xml:space="preserve">g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ster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Sessi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 with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tal nu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ber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17625C">
        <w:rPr>
          <w:rFonts w:asciiTheme="minorHAnsi" w:hAnsiTheme="minorHAnsi" w:cstheme="minorHAnsi"/>
          <w:sz w:val="22"/>
          <w:szCs w:val="22"/>
        </w:rPr>
        <w:t xml:space="preserve">f 29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sters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la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ed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</w:p>
    <w:p w14:paraId="0B34723A" w14:textId="77777777" w:rsidR="007366EF" w:rsidRPr="0017625C" w:rsidRDefault="008103E0" w:rsidP="0017625C">
      <w:pPr>
        <w:ind w:left="2019" w:right="5577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new 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ing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17625C">
        <w:rPr>
          <w:rFonts w:asciiTheme="minorHAnsi" w:hAnsiTheme="minorHAnsi" w:cstheme="minorHAnsi"/>
          <w:sz w:val="22"/>
          <w:szCs w:val="22"/>
        </w:rPr>
        <w:t>uate st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ts.</w:t>
      </w:r>
    </w:p>
    <w:p w14:paraId="760ECE8B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Crafted and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su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tted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 b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 xml:space="preserve">dget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17625C">
        <w:rPr>
          <w:rFonts w:asciiTheme="minorHAnsi" w:hAnsiTheme="minorHAnsi" w:cstheme="minorHAnsi"/>
          <w:sz w:val="22"/>
          <w:szCs w:val="22"/>
        </w:rPr>
        <w:t>sal aski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 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 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ing sup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ort of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SAC.</w:t>
      </w:r>
    </w:p>
    <w:p w14:paraId="3116A288" w14:textId="77777777" w:rsidR="007366EF" w:rsidRPr="0017625C" w:rsidRDefault="008103E0" w:rsidP="0017625C">
      <w:pPr>
        <w:spacing w:before="60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Coord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 xml:space="preserve">nated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 caterers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for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7625C">
        <w:rPr>
          <w:rFonts w:asciiTheme="minorHAnsi" w:hAnsiTheme="minorHAnsi" w:cstheme="minorHAnsi"/>
          <w:sz w:val="22"/>
          <w:szCs w:val="22"/>
        </w:rPr>
        <w:t>Foods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around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World”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soc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al event.</w:t>
      </w:r>
    </w:p>
    <w:p w14:paraId="4C6614F2" w14:textId="77777777" w:rsidR="007366EF" w:rsidRPr="0017625C" w:rsidRDefault="007366EF" w:rsidP="0017625C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33E6414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Georgia Tech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Biotechnology Career Fair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Committee Member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</w:t>
      </w:r>
      <w:r w:rsidRPr="0017625C">
        <w:rPr>
          <w:rFonts w:asciiTheme="minorHAnsi" w:hAnsiTheme="minorHAnsi" w:cstheme="minorHAnsi"/>
          <w:sz w:val="22"/>
          <w:szCs w:val="22"/>
        </w:rPr>
        <w:t>2007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2008</w:t>
      </w:r>
    </w:p>
    <w:p w14:paraId="0B9216C8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i/>
          <w:sz w:val="22"/>
          <w:szCs w:val="22"/>
        </w:rPr>
        <w:t>Geor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i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I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z w:val="22"/>
          <w:szCs w:val="22"/>
        </w:rPr>
        <w:t xml:space="preserve">stitute 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i/>
          <w:sz w:val="22"/>
          <w:szCs w:val="22"/>
        </w:rPr>
        <w:t>f Tec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i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i/>
          <w:sz w:val="22"/>
          <w:szCs w:val="22"/>
        </w:rPr>
        <w:t>lo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i/>
          <w:sz w:val="22"/>
          <w:szCs w:val="22"/>
        </w:rPr>
        <w:t>y,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Atl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17625C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i/>
          <w:sz w:val="22"/>
          <w:szCs w:val="22"/>
        </w:rPr>
        <w:t>a GA</w:t>
      </w:r>
    </w:p>
    <w:p w14:paraId="7E809D05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lastRenderedPageBreak/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Plann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17625C">
        <w:rPr>
          <w:rFonts w:asciiTheme="minorHAnsi" w:hAnsiTheme="minorHAnsi" w:cstheme="minorHAnsi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dinat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cate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ing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ice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Biotech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Care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 Fair.</w:t>
      </w:r>
    </w:p>
    <w:p w14:paraId="2714B9A7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 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neral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pla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ni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17625C">
        <w:rPr>
          <w:rFonts w:asciiTheme="minorHAnsi" w:hAnsiTheme="minorHAnsi" w:cstheme="minorHAnsi"/>
          <w:sz w:val="22"/>
          <w:szCs w:val="22"/>
        </w:rPr>
        <w:t>rg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nizati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 xml:space="preserve">n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 xml:space="preserve">d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eeting.</w:t>
      </w:r>
    </w:p>
    <w:p w14:paraId="6122F523" w14:textId="77777777" w:rsidR="007366EF" w:rsidRPr="0017625C" w:rsidRDefault="007366EF" w:rsidP="0017625C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52325C5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 xml:space="preserve">Biomedical 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>ngineering Socie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b/>
          <w:sz w:val="22"/>
          <w:szCs w:val="22"/>
        </w:rPr>
        <w:t>y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b/>
          <w:sz w:val="22"/>
          <w:szCs w:val="22"/>
        </w:rPr>
        <w:t>adem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>c Committee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Chair                                              </w:t>
      </w:r>
      <w:r w:rsidRPr="0017625C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2002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2003</w:t>
      </w:r>
    </w:p>
    <w:p w14:paraId="006CB92F" w14:textId="77777777" w:rsidR="007366EF" w:rsidRPr="0017625C" w:rsidRDefault="008103E0" w:rsidP="0017625C">
      <w:pPr>
        <w:ind w:left="157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i/>
          <w:sz w:val="22"/>
          <w:szCs w:val="22"/>
        </w:rPr>
        <w:t>University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of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 xml:space="preserve">Michigan, 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i/>
          <w:sz w:val="22"/>
          <w:szCs w:val="22"/>
        </w:rPr>
        <w:t>n Arbor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MI</w:t>
      </w:r>
    </w:p>
    <w:p w14:paraId="6608DF8B" w14:textId="77777777" w:rsidR="007366EF" w:rsidRPr="0017625C" w:rsidRDefault="008103E0" w:rsidP="0017625C">
      <w:pPr>
        <w:spacing w:line="220" w:lineRule="exact"/>
        <w:ind w:left="1574"/>
        <w:rPr>
          <w:rFonts w:asciiTheme="minorHAnsi" w:hAnsiTheme="minorHAnsi" w:cstheme="minorHAnsi"/>
          <w:sz w:val="22"/>
          <w:szCs w:val="22"/>
        </w:rPr>
        <w:sectPr w:rsidR="007366EF" w:rsidRPr="0017625C">
          <w:pgSz w:w="12240" w:h="15840"/>
          <w:pgMar w:top="800" w:right="900" w:bottom="280" w:left="1040" w:header="720" w:footer="720" w:gutter="0"/>
          <w:cols w:space="720"/>
        </w:sect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Advis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 stud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on course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17625C">
        <w:rPr>
          <w:rFonts w:asciiTheme="minorHAnsi" w:hAnsiTheme="minorHAnsi" w:cstheme="minorHAnsi"/>
          <w:sz w:val="22"/>
          <w:szCs w:val="22"/>
        </w:rPr>
        <w:t>lection, 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dule pl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 xml:space="preserve">ng,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 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her acad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17625C">
        <w:rPr>
          <w:rFonts w:asciiTheme="minorHAnsi" w:hAnsiTheme="minorHAnsi" w:cstheme="minorHAnsi"/>
          <w:sz w:val="22"/>
          <w:szCs w:val="22"/>
        </w:rPr>
        <w:t xml:space="preserve">ic </w:t>
      </w:r>
      <w:r w:rsidRPr="0017625C">
        <w:rPr>
          <w:rFonts w:asciiTheme="minorHAnsi" w:hAnsiTheme="minorHAnsi" w:cstheme="minorHAnsi"/>
          <w:sz w:val="22"/>
          <w:szCs w:val="22"/>
        </w:rPr>
        <w:t>related issues.</w:t>
      </w:r>
    </w:p>
    <w:p w14:paraId="7D74BC6C" w14:textId="77777777" w:rsidR="007366EF" w:rsidRPr="0017625C" w:rsidRDefault="008103E0" w:rsidP="0017625C">
      <w:pPr>
        <w:spacing w:before="70"/>
        <w:ind w:left="116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position w:val="-2"/>
          <w:sz w:val="22"/>
          <w:szCs w:val="22"/>
        </w:rPr>
        <w:lastRenderedPageBreak/>
        <w:t xml:space="preserve">Language       </w:t>
      </w:r>
      <w:r w:rsidRPr="0017625C">
        <w:rPr>
          <w:rFonts w:asciiTheme="minorHAnsi" w:hAnsiTheme="minorHAnsi" w:cstheme="minorHAnsi"/>
          <w:b/>
          <w:spacing w:val="38"/>
          <w:position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Fluent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17625C">
        <w:rPr>
          <w:rFonts w:asciiTheme="minorHAnsi" w:hAnsiTheme="minorHAnsi" w:cstheme="minorHAnsi"/>
          <w:sz w:val="22"/>
          <w:szCs w:val="22"/>
        </w:rPr>
        <w:t>glish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</w:p>
    <w:p w14:paraId="026D7A3E" w14:textId="77777777" w:rsidR="007366EF" w:rsidRPr="0017625C" w:rsidRDefault="007366EF" w:rsidP="0017625C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CF74B81" w14:textId="77777777" w:rsidR="007366EF" w:rsidRPr="0017625C" w:rsidRDefault="008103E0" w:rsidP="0017625C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 xml:space="preserve">Awards           </w:t>
      </w:r>
      <w:r w:rsidRPr="0017625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2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position w:val="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2"/>
          <w:sz w:val="22"/>
          <w:szCs w:val="22"/>
        </w:rPr>
        <w:t>Certificate of</w:t>
      </w:r>
      <w:r w:rsidRPr="0017625C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2"/>
          <w:sz w:val="22"/>
          <w:szCs w:val="22"/>
        </w:rPr>
        <w:t>Research Exc</w:t>
      </w:r>
      <w:r w:rsidRPr="0017625C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2"/>
          <w:sz w:val="22"/>
          <w:szCs w:val="22"/>
        </w:rPr>
        <w:t xml:space="preserve">llence          </w:t>
      </w:r>
      <w:r w:rsidRPr="0017625C">
        <w:rPr>
          <w:rFonts w:asciiTheme="minorHAnsi" w:hAnsiTheme="minorHAnsi" w:cstheme="minorHAnsi"/>
          <w:i/>
          <w:position w:val="2"/>
          <w:sz w:val="22"/>
          <w:szCs w:val="22"/>
        </w:rPr>
        <w:t xml:space="preserve">University of Michigan, </w:t>
      </w:r>
      <w:r w:rsidRPr="0017625C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An</w:t>
      </w:r>
      <w:r w:rsidRPr="0017625C">
        <w:rPr>
          <w:rFonts w:asciiTheme="minorHAnsi" w:hAnsiTheme="minorHAnsi" w:cstheme="minorHAnsi"/>
          <w:i/>
          <w:position w:val="2"/>
          <w:sz w:val="22"/>
          <w:szCs w:val="22"/>
        </w:rPr>
        <w:t>n A</w:t>
      </w:r>
      <w:r w:rsidRPr="0017625C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r</w:t>
      </w:r>
      <w:r w:rsidRPr="0017625C">
        <w:rPr>
          <w:rFonts w:asciiTheme="minorHAnsi" w:hAnsiTheme="minorHAnsi" w:cstheme="minorHAnsi"/>
          <w:i/>
          <w:position w:val="2"/>
          <w:sz w:val="22"/>
          <w:szCs w:val="22"/>
        </w:rPr>
        <w:t xml:space="preserve">bor </w:t>
      </w:r>
      <w:r w:rsidRPr="0017625C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M</w:t>
      </w:r>
      <w:r w:rsidRPr="0017625C">
        <w:rPr>
          <w:rFonts w:asciiTheme="minorHAnsi" w:hAnsiTheme="minorHAnsi" w:cstheme="minorHAnsi"/>
          <w:i/>
          <w:position w:val="2"/>
          <w:sz w:val="22"/>
          <w:szCs w:val="22"/>
        </w:rPr>
        <w:t xml:space="preserve">I             </w:t>
      </w:r>
      <w:r w:rsidRPr="0017625C">
        <w:rPr>
          <w:rFonts w:asciiTheme="minorHAnsi" w:hAnsiTheme="minorHAnsi" w:cstheme="minorHAnsi"/>
          <w:i/>
          <w:spacing w:val="48"/>
          <w:position w:val="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2"/>
          <w:sz w:val="22"/>
          <w:szCs w:val="22"/>
        </w:rPr>
        <w:t>winter 2002</w:t>
      </w:r>
    </w:p>
    <w:p w14:paraId="7618696E" w14:textId="77777777" w:rsidR="007366EF" w:rsidRPr="0017625C" w:rsidRDefault="008103E0" w:rsidP="0017625C">
      <w:pPr>
        <w:spacing w:line="200" w:lineRule="exact"/>
        <w:ind w:left="153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Dean’s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List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Pr="0017625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Un</w:t>
      </w:r>
      <w:r w:rsidRPr="0017625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i/>
          <w:sz w:val="22"/>
          <w:szCs w:val="22"/>
        </w:rPr>
        <w:t>versity of Michigan,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 xml:space="preserve">Ann 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z w:val="22"/>
          <w:szCs w:val="22"/>
        </w:rPr>
        <w:t xml:space="preserve">rbor MI   </w:t>
      </w:r>
      <w:r w:rsidRPr="0017625C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 xml:space="preserve">ter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7625C">
        <w:rPr>
          <w:rFonts w:asciiTheme="minorHAnsi" w:hAnsiTheme="minorHAnsi" w:cstheme="minorHAnsi"/>
          <w:sz w:val="22"/>
          <w:szCs w:val="22"/>
        </w:rPr>
        <w:t>00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7625C">
        <w:rPr>
          <w:rFonts w:asciiTheme="minorHAnsi" w:hAnsiTheme="minorHAnsi" w:cstheme="minorHAnsi"/>
          <w:sz w:val="22"/>
          <w:szCs w:val="22"/>
        </w:rPr>
        <w:t>/ 20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3</w:t>
      </w:r>
    </w:p>
    <w:p w14:paraId="2191A270" w14:textId="77777777" w:rsidR="007366EF" w:rsidRPr="0017625C" w:rsidRDefault="007366EF" w:rsidP="0017625C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6B1177BB" w14:textId="77777777" w:rsidR="007366EF" w:rsidRPr="0017625C" w:rsidRDefault="008103E0" w:rsidP="0017625C">
      <w:pPr>
        <w:tabs>
          <w:tab w:val="left" w:pos="1520"/>
        </w:tabs>
        <w:spacing w:line="220" w:lineRule="auto"/>
        <w:ind w:left="2014" w:right="349" w:hanging="1897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position w:val="-4"/>
          <w:sz w:val="22"/>
          <w:szCs w:val="22"/>
        </w:rPr>
        <w:t>Publication</w:t>
      </w:r>
      <w:r w:rsidRPr="0017625C">
        <w:rPr>
          <w:rFonts w:asciiTheme="minorHAnsi" w:hAnsiTheme="minorHAnsi" w:cstheme="minorHAnsi"/>
          <w:b/>
          <w:position w:val="-4"/>
          <w:sz w:val="22"/>
          <w:szCs w:val="22"/>
        </w:rPr>
        <w:tab/>
      </w: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Zh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b/>
          <w:sz w:val="22"/>
          <w:szCs w:val="22"/>
        </w:rPr>
        <w:t>Y C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b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 xml:space="preserve">, B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en, M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, 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Haz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rika,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17625C">
        <w:rPr>
          <w:rFonts w:asciiTheme="minorHAnsi" w:hAnsiTheme="minorHAnsi" w:cstheme="minorHAnsi"/>
          <w:sz w:val="22"/>
          <w:szCs w:val="22"/>
        </w:rPr>
        <w:t xml:space="preserve">ke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 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Takaya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 xml:space="preserve">a.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rays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 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riz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ntall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-o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iented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ini-re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oirs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nera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 xml:space="preserve">e </w:t>
      </w:r>
      <w:r w:rsidRPr="0017625C">
        <w:rPr>
          <w:rFonts w:asciiTheme="minorHAnsi" w:hAnsiTheme="minorHAnsi" w:cstheme="minorHAnsi"/>
          <w:sz w:val="22"/>
          <w:szCs w:val="22"/>
        </w:rPr>
        <w:t xml:space="preserve">steady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icrofl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 xml:space="preserve">ws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 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us pe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si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 cell cult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re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17625C">
        <w:rPr>
          <w:rFonts w:asciiTheme="minorHAnsi" w:hAnsiTheme="minorHAnsi" w:cstheme="minorHAnsi"/>
          <w:sz w:val="22"/>
          <w:szCs w:val="22"/>
        </w:rPr>
        <w:t>d gr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ient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17625C">
        <w:rPr>
          <w:rFonts w:asciiTheme="minorHAnsi" w:hAnsiTheme="minorHAnsi" w:cstheme="minorHAnsi"/>
          <w:sz w:val="22"/>
          <w:szCs w:val="22"/>
        </w:rPr>
        <w:t>eration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na</w:t>
      </w:r>
      <w:r w:rsidRPr="0017625C">
        <w:rPr>
          <w:rFonts w:asciiTheme="minorHAnsi" w:hAnsiTheme="minorHAnsi" w:cstheme="minorHAnsi"/>
          <w:i/>
          <w:sz w:val="22"/>
          <w:szCs w:val="22"/>
        </w:rPr>
        <w:t>l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i/>
          <w:sz w:val="22"/>
          <w:szCs w:val="22"/>
        </w:rPr>
        <w:t>s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. 12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0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</w:p>
    <w:p w14:paraId="182B20FF" w14:textId="77777777" w:rsidR="007366EF" w:rsidRPr="0017625C" w:rsidRDefault="007366EF" w:rsidP="0017625C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499D8504" w14:textId="77777777" w:rsidR="007366EF" w:rsidRPr="0017625C" w:rsidRDefault="008103E0" w:rsidP="0017625C">
      <w:pPr>
        <w:ind w:left="116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position w:val="-2"/>
          <w:sz w:val="22"/>
          <w:szCs w:val="22"/>
        </w:rPr>
        <w:t xml:space="preserve">Patents             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</w:t>
      </w:r>
      <w:r w:rsidRPr="0017625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LY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Chu</w:t>
      </w:r>
      <w:r w:rsidRPr="0017625C">
        <w:rPr>
          <w:rFonts w:asciiTheme="minorHAnsi" w:hAnsiTheme="minorHAnsi" w:cstheme="minorHAnsi"/>
          <w:sz w:val="22"/>
          <w:szCs w:val="22"/>
        </w:rPr>
        <w:t>, M Pra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itz, su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 xml:space="preserve">ted 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20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b/>
          <w:sz w:val="22"/>
          <w:szCs w:val="22"/>
        </w:rPr>
        <w:t>8</w:t>
      </w:r>
    </w:p>
    <w:p w14:paraId="3B04D500" w14:textId="77777777" w:rsidR="007366EF" w:rsidRPr="0017625C" w:rsidRDefault="008103E0" w:rsidP="0017625C">
      <w:pPr>
        <w:spacing w:before="96"/>
        <w:ind w:left="153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</w:t>
      </w:r>
      <w:r w:rsidRPr="0017625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LY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Chu </w:t>
      </w:r>
      <w:r w:rsidRPr="0017625C">
        <w:rPr>
          <w:rFonts w:asciiTheme="minorHAnsi" w:hAnsiTheme="minorHAnsi" w:cstheme="minorHAnsi"/>
          <w:sz w:val="22"/>
          <w:szCs w:val="22"/>
        </w:rPr>
        <w:t>“I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rated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Cell 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re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Syst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” 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itted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 xml:space="preserve">ia Tech </w:t>
      </w:r>
      <w:r w:rsidRPr="0017625C">
        <w:rPr>
          <w:rFonts w:asciiTheme="minorHAnsi" w:hAnsiTheme="minorHAnsi" w:cstheme="minorHAnsi"/>
          <w:sz w:val="22"/>
          <w:szCs w:val="22"/>
        </w:rPr>
        <w:t xml:space="preserve">Office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f Techn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17625C">
        <w:rPr>
          <w:rFonts w:asciiTheme="minorHAnsi" w:hAnsiTheme="minorHAnsi" w:cstheme="minorHAnsi"/>
          <w:sz w:val="22"/>
          <w:szCs w:val="22"/>
        </w:rPr>
        <w:t>y</w:t>
      </w:r>
    </w:p>
    <w:p w14:paraId="436C4614" w14:textId="77777777" w:rsidR="007366EF" w:rsidRPr="0017625C" w:rsidRDefault="008103E0" w:rsidP="0017625C">
      <w:pPr>
        <w:spacing w:line="220" w:lineRule="exact"/>
        <w:ind w:left="1957" w:right="6935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Licensing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005</w:t>
      </w:r>
    </w:p>
    <w:p w14:paraId="2BC94861" w14:textId="77777777" w:rsidR="007366EF" w:rsidRPr="0017625C" w:rsidRDefault="008103E0" w:rsidP="0017625C">
      <w:pPr>
        <w:tabs>
          <w:tab w:val="left" w:pos="1980"/>
        </w:tabs>
        <w:spacing w:before="72" w:line="280" w:lineRule="exact"/>
        <w:ind w:left="1992" w:right="556" w:hanging="458"/>
        <w:rPr>
          <w:rFonts w:asciiTheme="minorHAnsi" w:hAnsiTheme="minorHAnsi" w:cstheme="minorHAnsi"/>
          <w:sz w:val="22"/>
          <w:szCs w:val="22"/>
        </w:rPr>
        <w:sectPr w:rsidR="007366EF" w:rsidRPr="0017625C">
          <w:pgSz w:w="12240" w:h="15840"/>
          <w:pgMar w:top="900" w:right="960" w:bottom="280" w:left="1080" w:header="720" w:footer="720" w:gutter="0"/>
          <w:cols w:space="720"/>
        </w:sectPr>
      </w:pPr>
      <w:r w:rsidRPr="0017625C">
        <w:rPr>
          <w:rFonts w:asciiTheme="minorHAnsi" w:hAnsiTheme="minorHAnsi" w:cstheme="minorHAnsi"/>
          <w:sz w:val="22"/>
          <w:szCs w:val="22"/>
        </w:rPr>
        <w:tab/>
        <w:t>MM Mara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Tay, PL Ma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LY Chu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17625C">
        <w:rPr>
          <w:rFonts w:asciiTheme="minorHAnsi" w:hAnsiTheme="minorHAnsi" w:cstheme="minorHAnsi"/>
          <w:sz w:val="22"/>
          <w:szCs w:val="22"/>
        </w:rPr>
        <w:t xml:space="preserve">Device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17625C">
        <w:rPr>
          <w:rFonts w:asciiTheme="minorHAnsi" w:hAnsiTheme="minorHAnsi" w:cstheme="minorHAnsi"/>
          <w:sz w:val="22"/>
          <w:szCs w:val="22"/>
        </w:rPr>
        <w:t xml:space="preserve">d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thod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 s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udy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 cell migration and de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ation”</w:t>
      </w:r>
      <w:r w:rsidRPr="0017625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</w:t>
      </w:r>
      <w:r w:rsidRPr="0017625C">
        <w:rPr>
          <w:rFonts w:asciiTheme="minorHAnsi" w:hAnsiTheme="minorHAnsi" w:cstheme="minorHAnsi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ited States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Pate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 20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502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7625C">
        <w:rPr>
          <w:rFonts w:asciiTheme="minorHAnsi" w:hAnsiTheme="minorHAnsi" w:cstheme="minorHAnsi"/>
          <w:sz w:val="22"/>
          <w:szCs w:val="22"/>
        </w:rPr>
        <w:t>73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7625C">
        <w:rPr>
          <w:rFonts w:asciiTheme="minorHAnsi" w:hAnsiTheme="minorHAnsi" w:cstheme="minorHAnsi"/>
          <w:sz w:val="22"/>
          <w:szCs w:val="22"/>
        </w:rPr>
        <w:t>0), pu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lis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20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b/>
          <w:sz w:val="22"/>
          <w:szCs w:val="22"/>
        </w:rPr>
        <w:t>5</w:t>
      </w:r>
    </w:p>
    <w:p w14:paraId="63EA8648" w14:textId="77777777" w:rsidR="007366EF" w:rsidRPr="0017625C" w:rsidRDefault="007366EF" w:rsidP="0017625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72E5837" w14:textId="77777777" w:rsidR="007366EF" w:rsidRPr="0017625C" w:rsidRDefault="008103E0" w:rsidP="0017625C">
      <w:pPr>
        <w:ind w:left="116" w:right="-61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Relevant</w:t>
      </w:r>
    </w:p>
    <w:p w14:paraId="07FB0A94" w14:textId="77777777" w:rsidR="007366EF" w:rsidRPr="0017625C" w:rsidRDefault="008103E0" w:rsidP="0017625C">
      <w:pPr>
        <w:ind w:left="116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Courses</w:t>
      </w:r>
    </w:p>
    <w:p w14:paraId="44D18604" w14:textId="77777777" w:rsidR="007366EF" w:rsidRPr="0017625C" w:rsidRDefault="008103E0" w:rsidP="0017625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br w:type="column"/>
      </w:r>
    </w:p>
    <w:p w14:paraId="350F0E69" w14:textId="77777777" w:rsidR="007366EF" w:rsidRPr="0017625C" w:rsidRDefault="008103E0" w:rsidP="0017625C">
      <w:pPr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Technical Com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unications</w:t>
      </w:r>
    </w:p>
    <w:p w14:paraId="1DA8AC83" w14:textId="77777777" w:rsidR="007366EF" w:rsidRPr="0017625C" w:rsidRDefault="008103E0" w:rsidP="0017625C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Cell &amp; 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lecular Bi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lo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y</w:t>
      </w:r>
    </w:p>
    <w:p w14:paraId="6AEED350" w14:textId="77777777" w:rsidR="007366EF" w:rsidRPr="0017625C" w:rsidRDefault="008103E0" w:rsidP="0017625C">
      <w:pPr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Drug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Delivery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&amp; Phar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acology</w:t>
      </w:r>
    </w:p>
    <w:p w14:paraId="672D86F7" w14:textId="77777777" w:rsidR="007366EF" w:rsidRPr="0017625C" w:rsidRDefault="008103E0" w:rsidP="0017625C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terials &amp; P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ly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er Science</w:t>
      </w:r>
    </w:p>
    <w:p w14:paraId="589FA8F1" w14:textId="77777777" w:rsidR="007366EF" w:rsidRPr="0017625C" w:rsidRDefault="008103E0" w:rsidP="0017625C">
      <w:pPr>
        <w:spacing w:line="220" w:lineRule="exact"/>
        <w:ind w:right="-5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Livi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stem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(in vi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) L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or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ry</w:t>
      </w:r>
    </w:p>
    <w:p w14:paraId="0020FF05" w14:textId="77777777" w:rsidR="007366EF" w:rsidRPr="0017625C" w:rsidRDefault="008103E0" w:rsidP="0017625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br w:type="column"/>
      </w:r>
    </w:p>
    <w:p w14:paraId="0CE411A6" w14:textId="77777777" w:rsidR="007366EF" w:rsidRPr="0017625C" w:rsidRDefault="008103E0" w:rsidP="0017625C">
      <w:pPr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id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cs &amp;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ass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sf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er</w:t>
      </w:r>
    </w:p>
    <w:p w14:paraId="2485D4F1" w14:textId="77777777" w:rsidR="007366EF" w:rsidRPr="0017625C" w:rsidRDefault="008103E0" w:rsidP="0017625C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MicroElectroMechanical S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st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s (MEMS)</w:t>
      </w:r>
    </w:p>
    <w:p w14:paraId="3D46D5EB" w14:textId="77777777" w:rsidR="007366EF" w:rsidRPr="0017625C" w:rsidRDefault="008103E0" w:rsidP="0017625C">
      <w:pPr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ples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 xml:space="preserve">f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anage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ent</w:t>
      </w:r>
    </w:p>
    <w:p w14:paraId="618961B0" w14:textId="77777777" w:rsidR="007366EF" w:rsidRPr="0017625C" w:rsidRDefault="008103E0" w:rsidP="0017625C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Financial &amp;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anag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rial Ac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17625C">
        <w:rPr>
          <w:rFonts w:asciiTheme="minorHAnsi" w:hAnsiTheme="minorHAnsi" w:cstheme="minorHAnsi"/>
          <w:sz w:val="22"/>
          <w:szCs w:val="22"/>
        </w:rPr>
        <w:t>unti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</w:p>
    <w:p w14:paraId="6E757FD7" w14:textId="77777777" w:rsidR="007366EF" w:rsidRPr="0017625C" w:rsidRDefault="008103E0" w:rsidP="0017625C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7366EF" w:rsidRPr="0017625C">
          <w:type w:val="continuous"/>
          <w:pgSz w:w="12240" w:h="15840"/>
          <w:pgMar w:top="1480" w:right="960" w:bottom="280" w:left="1080" w:header="720" w:footer="720" w:gutter="0"/>
          <w:cols w:num="3" w:space="720" w:equalWidth="0">
            <w:col w:w="1025" w:space="509"/>
            <w:col w:w="3339" w:space="490"/>
            <w:col w:w="4837"/>
          </w:cols>
        </w:sectPr>
      </w:pP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erate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ovati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gy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Ven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re</w:t>
      </w:r>
    </w:p>
    <w:p w14:paraId="2CB65251" w14:textId="77777777" w:rsidR="007366EF" w:rsidRPr="0017625C" w:rsidRDefault="007366EF" w:rsidP="0017625C">
      <w:pPr>
        <w:spacing w:before="8" w:line="180" w:lineRule="exact"/>
        <w:rPr>
          <w:rFonts w:asciiTheme="minorHAnsi" w:hAnsiTheme="minorHAnsi" w:cstheme="minorHAnsi"/>
          <w:sz w:val="22"/>
          <w:szCs w:val="22"/>
        </w:rPr>
        <w:sectPr w:rsidR="007366EF" w:rsidRPr="0017625C">
          <w:type w:val="continuous"/>
          <w:pgSz w:w="12240" w:h="15840"/>
          <w:pgMar w:top="1480" w:right="960" w:bottom="280" w:left="1080" w:header="720" w:footer="720" w:gutter="0"/>
          <w:cols w:space="720"/>
        </w:sectPr>
      </w:pPr>
    </w:p>
    <w:p w14:paraId="6980C6F6" w14:textId="77777777" w:rsidR="007366EF" w:rsidRPr="0017625C" w:rsidRDefault="008103E0" w:rsidP="0017625C">
      <w:pPr>
        <w:spacing w:before="37"/>
        <w:ind w:left="116" w:right="-58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Personal</w:t>
      </w:r>
    </w:p>
    <w:p w14:paraId="0C5DCDE5" w14:textId="77777777" w:rsidR="007366EF" w:rsidRPr="0017625C" w:rsidRDefault="008103E0" w:rsidP="0017625C">
      <w:pPr>
        <w:ind w:left="116" w:right="-52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Inter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>sts</w:t>
      </w:r>
    </w:p>
    <w:p w14:paraId="05B08DB5" w14:textId="77777777" w:rsidR="007366EF" w:rsidRPr="0017625C" w:rsidRDefault="008103E0" w:rsidP="0017625C">
      <w:pPr>
        <w:spacing w:before="35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br w:type="column"/>
      </w: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Drawing Portraits, Ph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to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y, 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aying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Pia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o and Vi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lin in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 xml:space="preserve"> Music and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tra, Ch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ss.</w:t>
      </w:r>
    </w:p>
    <w:p w14:paraId="6138FF1E" w14:textId="77777777" w:rsidR="007366EF" w:rsidRPr="0017625C" w:rsidRDefault="008103E0" w:rsidP="0017625C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7366EF" w:rsidRPr="0017625C">
          <w:type w:val="continuous"/>
          <w:pgSz w:w="12240" w:h="15840"/>
          <w:pgMar w:top="1480" w:right="960" w:bottom="280" w:left="1080" w:header="720" w:footer="720" w:gutter="0"/>
          <w:cols w:num="2" w:space="720" w:equalWidth="0">
            <w:col w:w="935" w:space="598"/>
            <w:col w:w="8667"/>
          </w:cols>
        </w:sectPr>
      </w:pPr>
      <w:r w:rsidRPr="0017625C">
        <w:rPr>
          <w:rFonts w:asciiTheme="minorHAnsi" w:hAnsiTheme="minorHAnsi" w:cstheme="minorHAnsi"/>
          <w:sz w:val="22"/>
          <w:szCs w:val="22"/>
        </w:rPr>
        <w:t xml:space="preserve">      </w:t>
      </w:r>
      <w:r w:rsidRPr="0017625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ing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literat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re abo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t Mana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t, In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es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t, Inn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17625C">
        <w:rPr>
          <w:rFonts w:asciiTheme="minorHAnsi" w:hAnsiTheme="minorHAnsi" w:cstheme="minorHAnsi"/>
          <w:sz w:val="22"/>
          <w:szCs w:val="22"/>
        </w:rPr>
        <w:t>at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 and Lea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>ers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</w:p>
    <w:p w14:paraId="629FFBBC" w14:textId="77777777" w:rsidR="007366EF" w:rsidRPr="0017625C" w:rsidRDefault="007366EF" w:rsidP="0017625C">
      <w:pPr>
        <w:spacing w:before="2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4"/>
        <w:gridCol w:w="5347"/>
        <w:gridCol w:w="2462"/>
      </w:tblGrid>
      <w:tr w:rsidR="007366EF" w:rsidRPr="0017625C" w14:paraId="1159DF00" w14:textId="77777777">
        <w:trPr>
          <w:trHeight w:hRule="exact" w:val="438"/>
        </w:trPr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2E895355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14:paraId="654EBD44" w14:textId="77777777" w:rsidR="007366EF" w:rsidRPr="0017625C" w:rsidRDefault="008103E0" w:rsidP="0017625C">
            <w:pPr>
              <w:spacing w:before="59"/>
              <w:ind w:left="788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b/>
                <w:sz w:val="22"/>
                <w:szCs w:val="22"/>
              </w:rPr>
              <w:t>Xxxxxxx Xxxxxx Xxxxxxxx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</w:tcPr>
          <w:p w14:paraId="18BFCE4B" w14:textId="77777777" w:rsidR="007366EF" w:rsidRPr="0017625C" w:rsidRDefault="007366EF" w:rsidP="001762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66EF" w:rsidRPr="0017625C" w14:paraId="663DD68E" w14:textId="77777777">
        <w:trPr>
          <w:trHeight w:hRule="exact" w:val="895"/>
        </w:trPr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14:paraId="3FCCCEFA" w14:textId="77777777" w:rsidR="007366EF" w:rsidRPr="0017625C" w:rsidRDefault="008103E0" w:rsidP="0017625C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pus</w:t>
            </w:r>
            <w:r w:rsidRPr="0017625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</w:p>
          <w:p w14:paraId="2F2D2DB4" w14:textId="77777777" w:rsidR="007366EF" w:rsidRPr="0017625C" w:rsidRDefault="008103E0" w:rsidP="0017625C">
            <w:pPr>
              <w:spacing w:before="25" w:line="265" w:lineRule="auto"/>
              <w:ind w:left="40" w:right="750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xxx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 xxx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7625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xxxx</w:t>
            </w: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14:paraId="733F26E8" w14:textId="77777777" w:rsidR="007366EF" w:rsidRPr="0017625C" w:rsidRDefault="008103E0" w:rsidP="0017625C">
            <w:pPr>
              <w:spacing w:line="240" w:lineRule="exact"/>
              <w:ind w:left="1275" w:right="131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w w:val="99"/>
                <w:sz w:val="22"/>
                <w:szCs w:val="22"/>
              </w:rPr>
              <w:t>xxx</w:t>
            </w:r>
            <w:r w:rsidRPr="0017625C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x</w:t>
            </w:r>
            <w:hyperlink r:id="rId7">
              <w:r w:rsidRPr="0017625C">
                <w:rPr>
                  <w:rFonts w:asciiTheme="minorHAnsi" w:hAnsiTheme="minorHAnsi" w:cstheme="minorHAnsi"/>
                  <w:w w:val="99"/>
                  <w:sz w:val="22"/>
                  <w:szCs w:val="22"/>
                </w:rPr>
                <w:t>xx</w:t>
              </w:r>
              <w:r w:rsidRPr="0017625C">
                <w:rPr>
                  <w:rFonts w:asciiTheme="minorHAnsi" w:hAnsiTheme="minorHAnsi" w:cstheme="minorHAnsi"/>
                  <w:spacing w:val="-1"/>
                  <w:w w:val="99"/>
                  <w:sz w:val="22"/>
                  <w:szCs w:val="22"/>
                </w:rPr>
                <w:t>.</w:t>
              </w:r>
              <w:r w:rsidRPr="0017625C">
                <w:rPr>
                  <w:rFonts w:asciiTheme="minorHAnsi" w:hAnsiTheme="minorHAnsi" w:cstheme="minorHAnsi"/>
                  <w:w w:val="99"/>
                  <w:sz w:val="22"/>
                  <w:szCs w:val="22"/>
                </w:rPr>
                <w:t>xx</w:t>
              </w:r>
              <w:r w:rsidRPr="0017625C">
                <w:rPr>
                  <w:rFonts w:asciiTheme="minorHAnsi" w:hAnsiTheme="minorHAnsi" w:cstheme="minorHAnsi"/>
                  <w:spacing w:val="-1"/>
                  <w:w w:val="99"/>
                  <w:sz w:val="22"/>
                  <w:szCs w:val="22"/>
                </w:rPr>
                <w:t>xx</w:t>
              </w:r>
              <w:r w:rsidRPr="0017625C">
                <w:rPr>
                  <w:rFonts w:asciiTheme="minorHAnsi" w:hAnsiTheme="minorHAnsi" w:cstheme="minorHAnsi"/>
                  <w:w w:val="99"/>
                  <w:sz w:val="22"/>
                  <w:szCs w:val="22"/>
                </w:rPr>
                <w:t>xx@x</w:t>
              </w:r>
              <w:r w:rsidRPr="0017625C">
                <w:rPr>
                  <w:rFonts w:asciiTheme="minorHAnsi" w:hAnsiTheme="minorHAnsi" w:cstheme="minorHAnsi"/>
                  <w:spacing w:val="-1"/>
                  <w:w w:val="99"/>
                  <w:sz w:val="22"/>
                  <w:szCs w:val="22"/>
                </w:rPr>
                <w:t>.</w:t>
              </w:r>
              <w:r w:rsidRPr="0017625C">
                <w:rPr>
                  <w:rFonts w:asciiTheme="minorHAnsi" w:hAnsiTheme="minorHAnsi" w:cstheme="minorHAnsi"/>
                  <w:w w:val="99"/>
                  <w:sz w:val="22"/>
                  <w:szCs w:val="22"/>
                </w:rPr>
                <w:t>gatech.edu</w:t>
              </w:r>
            </w:hyperlink>
          </w:p>
          <w:p w14:paraId="58C48E49" w14:textId="77777777" w:rsidR="007366EF" w:rsidRPr="0017625C" w:rsidRDefault="008103E0" w:rsidP="0017625C">
            <w:pPr>
              <w:spacing w:before="25"/>
              <w:ind w:left="1931" w:right="196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(xxx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17625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xx-</w:t>
            </w:r>
            <w:r w:rsidRPr="0017625C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xx</w:t>
            </w:r>
            <w:r w:rsidRPr="0017625C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w w:val="99"/>
                <w:sz w:val="22"/>
                <w:szCs w:val="22"/>
              </w:rPr>
              <w:t>x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</w:tcPr>
          <w:p w14:paraId="0793780A" w14:textId="77777777" w:rsidR="007366EF" w:rsidRPr="0017625C" w:rsidRDefault="008103E0" w:rsidP="0017625C">
            <w:pPr>
              <w:spacing w:line="240" w:lineRule="exact"/>
              <w:ind w:left="1107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17625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7625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</w:p>
          <w:p w14:paraId="3F70D23A" w14:textId="77777777" w:rsidR="007366EF" w:rsidRPr="0017625C" w:rsidRDefault="008103E0" w:rsidP="0017625C">
            <w:pPr>
              <w:spacing w:before="25" w:line="265" w:lineRule="auto"/>
              <w:ind w:left="826" w:right="2" w:firstLine="605"/>
              <w:rPr>
                <w:rFonts w:asciiTheme="minorHAnsi" w:hAnsiTheme="minorHAnsi" w:cstheme="minorHAnsi"/>
                <w:sz w:val="22"/>
                <w:szCs w:val="22"/>
              </w:rPr>
            </w:pP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xxx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 xxx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7625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625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17625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xxxx</w:t>
            </w:r>
          </w:p>
        </w:tc>
      </w:tr>
    </w:tbl>
    <w:p w14:paraId="6D5CFD78" w14:textId="77777777" w:rsidR="007366EF" w:rsidRPr="0017625C" w:rsidRDefault="007366EF" w:rsidP="0017625C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374D669" w14:textId="77777777" w:rsidR="007366EF" w:rsidRPr="0017625C" w:rsidRDefault="008103E0" w:rsidP="0017625C">
      <w:pPr>
        <w:spacing w:before="29"/>
        <w:ind w:left="160" w:right="967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A Ph.D. in bio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edical engineer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ng with a strong background in biology interested in working on bio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aterials-based proble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s.</w:t>
      </w:r>
    </w:p>
    <w:p w14:paraId="545250B0" w14:textId="77777777" w:rsidR="007366EF" w:rsidRPr="0017625C" w:rsidRDefault="007366EF" w:rsidP="0017625C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4EE41E8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63568B" w14:textId="77777777" w:rsidR="007366EF" w:rsidRPr="0017625C" w:rsidRDefault="008103E0" w:rsidP="0017625C">
      <w:pPr>
        <w:ind w:left="1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44FBF6AD" w14:textId="77777777" w:rsidR="007366EF" w:rsidRPr="0017625C" w:rsidRDefault="008103E0" w:rsidP="0017625C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Georgia</w:t>
      </w:r>
      <w:r w:rsidRPr="0017625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Institute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17625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Technology</w:t>
      </w:r>
      <w:r w:rsidRPr="0017625C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(GT)</w:t>
      </w:r>
      <w:r w:rsidRPr="0017625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and</w:t>
      </w:r>
      <w:r w:rsidRPr="0017625C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Emory</w:t>
      </w:r>
      <w:r w:rsidRPr="0017625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Universi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(EU)          </w:t>
      </w:r>
      <w:r w:rsidRPr="0017625C">
        <w:rPr>
          <w:rFonts w:asciiTheme="minorHAnsi" w:hAnsiTheme="minorHAnsi" w:cstheme="minorHAnsi"/>
          <w:b/>
          <w:i/>
          <w:spacing w:val="4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Expected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Graduation:</w:t>
      </w:r>
      <w:r w:rsidRPr="0017625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May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09</w:t>
      </w:r>
    </w:p>
    <w:p w14:paraId="11331F25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Ph.D.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Biomedical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Engineering,</w:t>
      </w:r>
      <w:r w:rsidRPr="0017625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Cur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ent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GPA:</w:t>
      </w:r>
      <w:r w:rsidRPr="0017625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3.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17625C">
        <w:rPr>
          <w:rFonts w:asciiTheme="minorHAnsi" w:hAnsiTheme="minorHAnsi" w:cstheme="minorHAnsi"/>
          <w:sz w:val="22"/>
          <w:szCs w:val="22"/>
        </w:rPr>
        <w:t>/4.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0</w:t>
      </w:r>
    </w:p>
    <w:p w14:paraId="713E8F2D" w14:textId="77777777" w:rsidR="007366EF" w:rsidRPr="0017625C" w:rsidRDefault="007366EF" w:rsidP="0017625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807AF28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University</w:t>
      </w:r>
      <w:r w:rsidRPr="0017625C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17625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Illinois</w:t>
      </w:r>
      <w:r w:rsidRPr="0017625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17625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Urbana-Champaign</w:t>
      </w:r>
      <w:r w:rsidRPr="0017625C">
        <w:rPr>
          <w:rFonts w:asciiTheme="minorHAnsi" w:hAnsiTheme="minorHAnsi" w:cstheme="minorHAnsi"/>
          <w:b/>
          <w:i/>
          <w:spacing w:val="-1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(UIUC)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</w:t>
      </w:r>
      <w:r w:rsidRPr="0017625C">
        <w:rPr>
          <w:rFonts w:asciiTheme="minorHAnsi" w:hAnsiTheme="minorHAnsi" w:cstheme="minorHAnsi"/>
          <w:b/>
          <w:i/>
          <w:spacing w:val="3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Graduation:</w:t>
      </w:r>
      <w:r w:rsidRPr="0017625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December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2003</w:t>
      </w:r>
    </w:p>
    <w:p w14:paraId="29D7441C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B.S.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Biol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-Honors,</w:t>
      </w:r>
      <w:r w:rsidRPr="0017625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Minor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mistr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Final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GPA:</w:t>
      </w:r>
      <w:r w:rsidRPr="0017625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3.65/4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17625C">
        <w:rPr>
          <w:rFonts w:asciiTheme="minorHAnsi" w:hAnsiTheme="minorHAnsi" w:cstheme="minorHAnsi"/>
          <w:sz w:val="22"/>
          <w:szCs w:val="22"/>
        </w:rPr>
        <w:t>00</w:t>
      </w:r>
    </w:p>
    <w:p w14:paraId="425CB0F3" w14:textId="77777777" w:rsidR="007366EF" w:rsidRPr="0017625C" w:rsidRDefault="007366EF" w:rsidP="0017625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8FD3EC1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D6235" w14:textId="77777777" w:rsidR="007366EF" w:rsidRPr="0017625C" w:rsidRDefault="008103E0" w:rsidP="0017625C">
      <w:pPr>
        <w:ind w:left="1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Research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678D5AE7" w14:textId="77777777" w:rsidR="007366EF" w:rsidRPr="0017625C" w:rsidRDefault="008103E0" w:rsidP="0017625C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Graduate</w:t>
      </w:r>
      <w:r w:rsidRPr="0017625C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Research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sis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antship,</w:t>
      </w:r>
      <w:r w:rsidRPr="0017625C">
        <w:rPr>
          <w:rFonts w:asciiTheme="minorHAnsi" w:hAnsiTheme="minorHAnsi" w:cstheme="minorHAnsi"/>
          <w:b/>
          <w:i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GT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</w:t>
      </w:r>
      <w:r w:rsidRPr="0017625C">
        <w:rPr>
          <w:rFonts w:asciiTheme="minorHAnsi" w:hAnsiTheme="minorHAnsi" w:cstheme="minorHAnsi"/>
          <w:b/>
          <w:i/>
          <w:spacing w:val="2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05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present</w:t>
      </w:r>
    </w:p>
    <w:p w14:paraId="34E52CFB" w14:textId="77777777" w:rsidR="007366EF" w:rsidRPr="0017625C" w:rsidRDefault="008103E0" w:rsidP="0017625C">
      <w:pPr>
        <w:ind w:left="880" w:right="29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Healing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criticall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-sized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vivo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bone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z w:val="22"/>
          <w:szCs w:val="22"/>
        </w:rPr>
        <w:t>ects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ing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cellular and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bio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aterials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approaches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oting osteogenesis</w:t>
      </w:r>
      <w:r w:rsidRPr="0017625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bone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arrow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str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al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cells via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retroviral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delivery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a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ranscription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factor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Develo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ent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 a collagen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metic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sur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625C">
        <w:rPr>
          <w:rFonts w:asciiTheme="minorHAnsi" w:hAnsiTheme="minorHAnsi" w:cstheme="minorHAnsi"/>
          <w:sz w:val="22"/>
          <w:szCs w:val="22"/>
        </w:rPr>
        <w:t>ace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coating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to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ote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bone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ation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synthetic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omateria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</w:p>
    <w:p w14:paraId="56FB6396" w14:textId="77777777" w:rsidR="007366EF" w:rsidRPr="0017625C" w:rsidRDefault="007366EF" w:rsidP="0017625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528597F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Resea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ch</w:t>
      </w:r>
      <w:r w:rsidRPr="0017625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ernship,</w:t>
      </w:r>
      <w:r w:rsidRPr="0017625C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Por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x</w:t>
      </w:r>
      <w:r w:rsidRPr="0017625C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Surgical,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ewnan,</w:t>
      </w:r>
      <w:r w:rsidRPr="0017625C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GA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</w:t>
      </w:r>
      <w:r w:rsidRPr="0017625C">
        <w:rPr>
          <w:rFonts w:asciiTheme="minorHAnsi" w:hAnsiTheme="minorHAnsi" w:cstheme="minorHAnsi"/>
          <w:b/>
          <w:i/>
          <w:spacing w:val="2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6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06</w:t>
      </w:r>
    </w:p>
    <w:p w14:paraId="77FE151B" w14:textId="77777777" w:rsidR="007366EF" w:rsidRPr="0017625C" w:rsidRDefault="008103E0" w:rsidP="0017625C">
      <w:pPr>
        <w:ind w:left="1240" w:right="188" w:hanging="3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Develo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ent</w:t>
      </w:r>
      <w:r w:rsidRPr="0017625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vel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ous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ydroge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use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as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clinicall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-relevant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craniofac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al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plants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(this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work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was used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develop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existing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patent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at the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an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)</w:t>
      </w:r>
    </w:p>
    <w:p w14:paraId="697CA0F2" w14:textId="77777777" w:rsidR="007366EF" w:rsidRPr="0017625C" w:rsidRDefault="008103E0" w:rsidP="0017625C">
      <w:pPr>
        <w:ind w:left="88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Character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za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ion</w:t>
      </w:r>
      <w:r w:rsidRPr="0017625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shelf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life 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ringe-based</w:t>
      </w:r>
      <w:r w:rsidRPr="0017625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products</w:t>
      </w:r>
    </w:p>
    <w:p w14:paraId="6D3752BB" w14:textId="77777777" w:rsidR="007366EF" w:rsidRPr="0017625C" w:rsidRDefault="007366EF" w:rsidP="0017625C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7E6DC292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Graduate</w:t>
      </w:r>
      <w:r w:rsidRPr="0017625C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Research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Rotation,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GT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i/>
          <w:spacing w:val="5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05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 M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y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05</w:t>
      </w:r>
    </w:p>
    <w:p w14:paraId="53CE57F2" w14:textId="77777777" w:rsidR="007366EF" w:rsidRPr="0017625C" w:rsidRDefault="008103E0" w:rsidP="0017625C">
      <w:pPr>
        <w:ind w:left="1240" w:right="354" w:hanging="3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Elucidation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via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RT-PCR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the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gene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expression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profile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ral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625C">
        <w:rPr>
          <w:rFonts w:asciiTheme="minorHAnsi" w:hAnsiTheme="minorHAnsi" w:cstheme="minorHAnsi"/>
          <w:sz w:val="22"/>
          <w:szCs w:val="22"/>
        </w:rPr>
        <w:t>racture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in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(this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work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resulted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 publication)</w:t>
      </w:r>
    </w:p>
    <w:p w14:paraId="2E10B0F6" w14:textId="77777777" w:rsidR="007366EF" w:rsidRPr="0017625C" w:rsidRDefault="008103E0" w:rsidP="0017625C">
      <w:pPr>
        <w:spacing w:line="240" w:lineRule="exact"/>
        <w:ind w:left="88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puter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aided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design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tainless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el blocks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torsional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testing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17625C">
        <w:rPr>
          <w:rFonts w:asciiTheme="minorHAnsi" w:hAnsiTheme="minorHAnsi" w:cstheme="minorHAnsi"/>
          <w:sz w:val="22"/>
          <w:szCs w:val="22"/>
        </w:rPr>
        <w:t>ouse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murs</w:t>
      </w:r>
    </w:p>
    <w:p w14:paraId="5161A33C" w14:textId="77777777" w:rsidR="007366EF" w:rsidRPr="0017625C" w:rsidRDefault="007366EF" w:rsidP="0017625C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29C014C8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Graduate</w:t>
      </w:r>
      <w:r w:rsidRPr="0017625C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Research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Rotation,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GT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i/>
          <w:spacing w:val="4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Dec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04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Mar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05</w:t>
      </w:r>
    </w:p>
    <w:p w14:paraId="48EA0A48" w14:textId="77777777" w:rsidR="007366EF" w:rsidRPr="0017625C" w:rsidRDefault="008103E0" w:rsidP="0017625C">
      <w:pPr>
        <w:ind w:left="841" w:right="865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Identification</w:t>
      </w:r>
      <w:r w:rsidRPr="0017625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putative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lecular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targets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xamethasone,</w:t>
      </w:r>
      <w:r w:rsidRPr="0017625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 ho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one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involved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w w:val="99"/>
          <w:sz w:val="22"/>
          <w:szCs w:val="22"/>
        </w:rPr>
        <w:t>osteoge</w:t>
      </w:r>
      <w:r w:rsidRPr="0017625C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17625C">
        <w:rPr>
          <w:rFonts w:asciiTheme="minorHAnsi" w:hAnsiTheme="minorHAnsi" w:cstheme="minorHAnsi"/>
          <w:w w:val="99"/>
          <w:sz w:val="22"/>
          <w:szCs w:val="22"/>
        </w:rPr>
        <w:t>esis</w:t>
      </w:r>
    </w:p>
    <w:p w14:paraId="55994CE3" w14:textId="77777777" w:rsidR="007366EF" w:rsidRPr="0017625C" w:rsidRDefault="008103E0" w:rsidP="0017625C">
      <w:pPr>
        <w:ind w:left="88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Elucidation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ia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RT-PCR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one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signali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pathway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xa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ethas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ne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(this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work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resulted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blication)</w:t>
      </w:r>
    </w:p>
    <w:p w14:paraId="75278D68" w14:textId="77777777" w:rsidR="007366EF" w:rsidRPr="0017625C" w:rsidRDefault="007366EF" w:rsidP="0017625C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968D309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Undergraduate</w:t>
      </w:r>
      <w:r w:rsidRPr="0017625C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Resea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ch</w:t>
      </w:r>
      <w:r w:rsidRPr="0017625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Fellowship,</w:t>
      </w:r>
      <w:r w:rsidRPr="0017625C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UIUC                                                                       </w:t>
      </w:r>
      <w:r w:rsidRPr="0017625C">
        <w:rPr>
          <w:rFonts w:asciiTheme="minorHAnsi" w:hAnsiTheme="minorHAnsi" w:cstheme="minorHAnsi"/>
          <w:b/>
          <w:i/>
          <w:spacing w:val="5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Aug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03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 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04</w:t>
      </w:r>
    </w:p>
    <w:p w14:paraId="1574A450" w14:textId="77777777" w:rsidR="007366EF" w:rsidRPr="0017625C" w:rsidRDefault="008103E0" w:rsidP="0017625C">
      <w:pPr>
        <w:ind w:left="1240" w:right="891" w:hanging="3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aging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bone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soft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tissue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drox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apatite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scaffolds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using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micro-CT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(this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work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resulted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 publication)</w:t>
      </w:r>
    </w:p>
    <w:p w14:paraId="36D052B3" w14:textId="77777777" w:rsidR="007366EF" w:rsidRPr="0017625C" w:rsidRDefault="008103E0" w:rsidP="0017625C">
      <w:pPr>
        <w:spacing w:line="240" w:lineRule="exact"/>
        <w:ind w:left="88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Develo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ent</w:t>
      </w:r>
      <w:r w:rsidRPr="0017625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 staining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protocol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age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contrast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enhanc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ent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soft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tissue</w:t>
      </w:r>
    </w:p>
    <w:p w14:paraId="71017B5C" w14:textId="77777777" w:rsidR="007366EF" w:rsidRPr="0017625C" w:rsidRDefault="007366EF" w:rsidP="001762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0E66C8F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Undergraduate</w:t>
      </w:r>
      <w:r w:rsidRPr="0017625C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Resea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ch</w:t>
      </w:r>
      <w:r w:rsidRPr="0017625C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Fellowship,</w:t>
      </w:r>
      <w:r w:rsidRPr="0017625C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UIUC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</w:t>
      </w:r>
      <w:r w:rsidRPr="0017625C">
        <w:rPr>
          <w:rFonts w:asciiTheme="minorHAnsi" w:hAnsiTheme="minorHAnsi" w:cstheme="minorHAnsi"/>
          <w:b/>
          <w:i/>
          <w:spacing w:val="2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2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03</w:t>
      </w:r>
    </w:p>
    <w:p w14:paraId="02DF98C6" w14:textId="77777777" w:rsidR="007366EF" w:rsidRPr="0017625C" w:rsidRDefault="008103E0" w:rsidP="0017625C">
      <w:pPr>
        <w:ind w:left="841" w:right="849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Develo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ent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accele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ated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in</w:t>
      </w:r>
      <w:r w:rsidRPr="0017625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vitro</w:t>
      </w:r>
      <w:r w:rsidRPr="0017625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degradation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protocol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nthetic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drox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apatite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w w:val="99"/>
          <w:sz w:val="22"/>
          <w:szCs w:val="22"/>
        </w:rPr>
        <w:t>scaffolds</w:t>
      </w:r>
    </w:p>
    <w:p w14:paraId="56F489D8" w14:textId="77777777" w:rsidR="007366EF" w:rsidRPr="0017625C" w:rsidRDefault="008103E0" w:rsidP="0017625C">
      <w:pPr>
        <w:spacing w:before="4" w:line="240" w:lineRule="exact"/>
        <w:ind w:left="1240" w:right="200" w:hanging="3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Quantification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the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ec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anical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properties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degraded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non-degraded</w:t>
      </w:r>
      <w:r w:rsidRPr="0017625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scaf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17625C">
        <w:rPr>
          <w:rFonts w:asciiTheme="minorHAnsi" w:hAnsiTheme="minorHAnsi" w:cstheme="minorHAnsi"/>
          <w:sz w:val="22"/>
          <w:szCs w:val="22"/>
        </w:rPr>
        <w:t>lds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(this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work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resulted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 publication)</w:t>
      </w:r>
    </w:p>
    <w:p w14:paraId="7E58F9DC" w14:textId="77777777" w:rsidR="007366EF" w:rsidRPr="0017625C" w:rsidRDefault="007366EF" w:rsidP="0017625C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6766E53" w14:textId="77777777" w:rsidR="007366EF" w:rsidRPr="0017625C" w:rsidRDefault="008103E0" w:rsidP="0017625C">
      <w:pPr>
        <w:ind w:left="5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Research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ernship,</w:t>
      </w:r>
      <w:r w:rsidRPr="0017625C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Time-O-Matic,</w:t>
      </w:r>
      <w:r w:rsidRPr="0017625C">
        <w:rPr>
          <w:rFonts w:asciiTheme="minorHAnsi" w:hAnsiTheme="minorHAnsi" w:cstheme="minorHAnsi"/>
          <w:b/>
          <w:i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Inc.,</w:t>
      </w:r>
      <w:r w:rsidRPr="0017625C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Danville,</w:t>
      </w:r>
      <w:r w:rsidRPr="0017625C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IL                                                      </w:t>
      </w:r>
      <w:r w:rsidRPr="0017625C">
        <w:rPr>
          <w:rFonts w:asciiTheme="minorHAnsi" w:hAnsiTheme="minorHAnsi" w:cstheme="minorHAnsi"/>
          <w:b/>
          <w:i/>
          <w:spacing w:val="2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1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01</w:t>
      </w:r>
    </w:p>
    <w:p w14:paraId="7873344D" w14:textId="77777777" w:rsidR="007366EF" w:rsidRPr="0017625C" w:rsidRDefault="008103E0" w:rsidP="0017625C">
      <w:pPr>
        <w:ind w:left="1240" w:right="456" w:hanging="3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Quantification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opti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viewing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es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light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mitting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diodes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(LEDs)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use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outdoor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time and 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erature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igns</w:t>
      </w:r>
    </w:p>
    <w:p w14:paraId="76AA591E" w14:textId="77777777" w:rsidR="007366EF" w:rsidRPr="0017625C" w:rsidRDefault="008103E0" w:rsidP="0017625C">
      <w:pPr>
        <w:ind w:left="88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Monitori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static dissipative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floor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ating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tech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ical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work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area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machine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shop</w:t>
      </w:r>
    </w:p>
    <w:p w14:paraId="0029CA84" w14:textId="77777777" w:rsidR="007366EF" w:rsidRPr="0017625C" w:rsidRDefault="007366EF" w:rsidP="0017625C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E4ACBBF" w14:textId="77777777" w:rsidR="007366EF" w:rsidRPr="0017625C" w:rsidRDefault="008103E0" w:rsidP="0017625C">
      <w:pPr>
        <w:ind w:left="1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Laboratory Skills</w:t>
      </w:r>
    </w:p>
    <w:p w14:paraId="76773527" w14:textId="77777777" w:rsidR="007366EF" w:rsidRPr="0017625C" w:rsidRDefault="008103E0" w:rsidP="0017625C">
      <w:pPr>
        <w:spacing w:line="240" w:lineRule="exact"/>
        <w:ind w:left="520" w:right="181"/>
        <w:rPr>
          <w:rFonts w:asciiTheme="minorHAnsi" w:hAnsiTheme="minorHAnsi" w:cstheme="minorHAnsi"/>
          <w:sz w:val="22"/>
          <w:szCs w:val="22"/>
        </w:rPr>
        <w:sectPr w:rsidR="007366EF" w:rsidRPr="0017625C">
          <w:pgSz w:w="12240" w:h="15840"/>
          <w:pgMar w:top="640" w:right="860" w:bottom="280" w:left="920" w:header="720" w:footer="720" w:gutter="0"/>
          <w:cols w:space="720"/>
        </w:sectPr>
      </w:pPr>
      <w:r w:rsidRPr="0017625C">
        <w:rPr>
          <w:rFonts w:asciiTheme="minorHAnsi" w:hAnsiTheme="minorHAnsi" w:cstheme="minorHAnsi"/>
          <w:sz w:val="22"/>
          <w:szCs w:val="22"/>
        </w:rPr>
        <w:t>Mammalian</w:t>
      </w:r>
      <w:r w:rsidRPr="0017625C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and </w:t>
      </w:r>
      <w:r w:rsidRPr="0017625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bacterial </w:t>
      </w:r>
      <w:r w:rsidRPr="0017625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cell </w:t>
      </w:r>
      <w:r w:rsidRPr="0017625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culture,  Cell/scaffo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con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tructs</w:t>
      </w:r>
      <w:r w:rsidRPr="0017625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for </w:t>
      </w:r>
      <w:r w:rsidRPr="0017625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 xml:space="preserve">ne </w:t>
      </w:r>
      <w:r w:rsidRPr="0017625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repair,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Cell </w:t>
      </w:r>
      <w:r w:rsidRPr="0017625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staining,</w:t>
      </w:r>
      <w:r w:rsidRPr="0017625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z w:val="22"/>
          <w:szCs w:val="22"/>
        </w:rPr>
        <w:t>ocal microscop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Flow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to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Protein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activity</w:t>
      </w:r>
      <w:r w:rsidRPr="0017625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assa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s,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RT-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CR,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roviral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gene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17625C">
        <w:rPr>
          <w:rFonts w:asciiTheme="minorHAnsi" w:hAnsiTheme="minorHAnsi" w:cstheme="minorHAnsi"/>
          <w:sz w:val="22"/>
          <w:szCs w:val="22"/>
        </w:rPr>
        <w:t>erap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Mechanical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sting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</w:p>
    <w:p w14:paraId="563F0E6E" w14:textId="77777777" w:rsidR="007366EF" w:rsidRPr="0017625C" w:rsidRDefault="008103E0" w:rsidP="0017625C">
      <w:pPr>
        <w:spacing w:before="69"/>
        <w:ind w:left="460" w:right="63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lastRenderedPageBreak/>
        <w:t>s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 xml:space="preserve">nthetic </w:t>
      </w:r>
      <w:r w:rsidRPr="0017625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and </w:t>
      </w:r>
      <w:r w:rsidRPr="0017625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biological </w:t>
      </w:r>
      <w:r w:rsidRPr="0017625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 xml:space="preserve">erials, </w:t>
      </w:r>
      <w:r w:rsidRPr="0017625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Micro-c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 xml:space="preserve">puted </w:t>
      </w:r>
      <w:r w:rsidRPr="0017625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 xml:space="preserve">ography </w:t>
      </w:r>
      <w:r w:rsidRPr="0017625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and </w:t>
      </w:r>
      <w:r w:rsidRPr="0017625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the </w:t>
      </w:r>
      <w:r w:rsidRPr="0017625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 xml:space="preserve">sociated </w:t>
      </w:r>
      <w:r w:rsidRPr="0017625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 xml:space="preserve">mage </w:t>
      </w:r>
      <w:r w:rsidRPr="0017625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 xml:space="preserve">sing, </w:t>
      </w:r>
      <w:r w:rsidRPr="0017625C">
        <w:rPr>
          <w:rFonts w:asciiTheme="minorHAnsi" w:hAnsiTheme="minorHAnsi" w:cstheme="minorHAnsi"/>
          <w:sz w:val="22"/>
          <w:szCs w:val="22"/>
        </w:rPr>
        <w:t>Subcutaneous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ort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oto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ic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plantation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rats</w:t>
      </w:r>
    </w:p>
    <w:p w14:paraId="4C197624" w14:textId="77777777" w:rsidR="007366EF" w:rsidRPr="0017625C" w:rsidRDefault="007366EF" w:rsidP="0017625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7D6174D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489EBE" w14:textId="77777777" w:rsidR="007366EF" w:rsidRPr="0017625C" w:rsidRDefault="008103E0" w:rsidP="0017625C">
      <w:pPr>
        <w:ind w:left="10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Communi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sz w:val="22"/>
          <w:szCs w:val="22"/>
        </w:rPr>
        <w:t>tion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and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Leadership</w:t>
      </w:r>
    </w:p>
    <w:p w14:paraId="6BFEBA95" w14:textId="77777777" w:rsidR="007366EF" w:rsidRPr="0017625C" w:rsidRDefault="008103E0" w:rsidP="0017625C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2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podium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sentations</w:t>
      </w:r>
      <w:r w:rsidRPr="0017625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3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poster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presentation</w:t>
      </w:r>
      <w:r w:rsidRPr="0017625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at scientific re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rch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conferences</w:t>
      </w:r>
    </w:p>
    <w:p w14:paraId="2648E4FC" w14:textId="77777777" w:rsidR="007366EF" w:rsidRPr="0017625C" w:rsidRDefault="008103E0" w:rsidP="0017625C">
      <w:pPr>
        <w:ind w:left="4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4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papers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pub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ished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peer-r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viewed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scientific journals</w:t>
      </w:r>
    </w:p>
    <w:p w14:paraId="55855EF4" w14:textId="77777777" w:rsidR="007366EF" w:rsidRPr="0017625C" w:rsidRDefault="008103E0" w:rsidP="0017625C">
      <w:pPr>
        <w:ind w:left="4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Teaching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ass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stant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19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students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undergraduate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biology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lab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ourse</w:t>
      </w:r>
    </w:p>
    <w:p w14:paraId="78989473" w14:textId="77777777" w:rsidR="007366EF" w:rsidRPr="0017625C" w:rsidRDefault="008103E0" w:rsidP="0017625C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Head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TA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50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students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undergra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ate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siol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17625C">
        <w:rPr>
          <w:rFonts w:asciiTheme="minorHAnsi" w:hAnsiTheme="minorHAnsi" w:cstheme="minorHAnsi"/>
          <w:sz w:val="22"/>
          <w:szCs w:val="22"/>
        </w:rPr>
        <w:t>y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lab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course</w:t>
      </w:r>
    </w:p>
    <w:p w14:paraId="1083E981" w14:textId="77777777" w:rsidR="007366EF" w:rsidRPr="0017625C" w:rsidRDefault="008103E0" w:rsidP="0017625C">
      <w:pPr>
        <w:ind w:left="460" w:right="415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Res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arch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ntor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2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undergraduate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udents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gnificant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progress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made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developing</w:t>
      </w:r>
      <w:r w:rsidRPr="0017625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 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w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technique) Student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mber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the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BME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Graduate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committee (a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faculty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mittee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which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guides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progr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coursework</w:t>
      </w:r>
    </w:p>
    <w:p w14:paraId="2FA1B8BB" w14:textId="77777777" w:rsidR="007366EF" w:rsidRPr="0017625C" w:rsidRDefault="008103E0" w:rsidP="0017625C">
      <w:pPr>
        <w:ind w:left="82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policies)</w:t>
      </w:r>
    </w:p>
    <w:p w14:paraId="6A38A09E" w14:textId="77777777" w:rsidR="007366EF" w:rsidRPr="0017625C" w:rsidRDefault="008103E0" w:rsidP="0017625C">
      <w:pPr>
        <w:spacing w:before="4" w:line="240" w:lineRule="exact"/>
        <w:ind w:left="820" w:right="576" w:hanging="3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Social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chair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BBUGS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(a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grad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student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organization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with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over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600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s,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social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chair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 organized bi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onthly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ents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while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also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anaging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the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budget)</w:t>
      </w:r>
    </w:p>
    <w:p w14:paraId="1976C091" w14:textId="77777777" w:rsidR="007366EF" w:rsidRPr="0017625C" w:rsidRDefault="007366EF" w:rsidP="0017625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BC6351E" w14:textId="77777777" w:rsidR="007366EF" w:rsidRPr="0017625C" w:rsidRDefault="008103E0" w:rsidP="0017625C">
      <w:pPr>
        <w:ind w:left="10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 xml:space="preserve">Honors and </w:t>
      </w:r>
      <w:r w:rsidRPr="0017625C">
        <w:rPr>
          <w:rFonts w:asciiTheme="minorHAnsi" w:hAnsiTheme="minorHAnsi" w:cstheme="minorHAnsi"/>
          <w:b/>
          <w:sz w:val="22"/>
          <w:szCs w:val="22"/>
        </w:rPr>
        <w:t>Awards</w:t>
      </w:r>
    </w:p>
    <w:p w14:paraId="7DF0B3CF" w14:textId="77777777" w:rsidR="007366EF" w:rsidRPr="0017625C" w:rsidRDefault="008103E0" w:rsidP="0017625C">
      <w:pPr>
        <w:spacing w:line="240" w:lineRule="exact"/>
        <w:ind w:left="460" w:right="622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NIH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Cellular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Tissue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Engineering</w:t>
      </w:r>
      <w:r w:rsidRPr="0017625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aining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Grant               </w:t>
      </w:r>
      <w:r w:rsidRPr="0017625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Golden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Key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ternational</w:t>
      </w:r>
      <w:r w:rsidRPr="0017625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Honor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Socie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y Colgate-Pa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molive</w:t>
      </w:r>
      <w:r w:rsidRPr="0017625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Undergraduate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ea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ch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Fellowship           </w:t>
      </w:r>
      <w:r w:rsidRPr="0017625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National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Society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Colleg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ate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Scholars Howard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Hughes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Undergraduate</w:t>
      </w:r>
      <w:r w:rsidRPr="0017625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ar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Fellowship              </w:t>
      </w:r>
      <w:r w:rsidRPr="0017625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J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mes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Schol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</w:p>
    <w:p w14:paraId="162F0C68" w14:textId="77777777" w:rsidR="007366EF" w:rsidRPr="0017625C" w:rsidRDefault="008103E0" w:rsidP="0017625C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Dean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List,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National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an’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List                                              </w:t>
      </w:r>
      <w:r w:rsidRPr="0017625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Merit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Scholarship</w:t>
      </w:r>
    </w:p>
    <w:p w14:paraId="25FB9D2B" w14:textId="77777777" w:rsidR="007366EF" w:rsidRPr="0017625C" w:rsidRDefault="007366EF" w:rsidP="0017625C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0C9349E" w14:textId="77777777" w:rsidR="007366EF" w:rsidRPr="0017625C" w:rsidRDefault="008103E0" w:rsidP="0017625C">
      <w:pPr>
        <w:ind w:left="10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Community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and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Volunteer Involvement</w:t>
      </w:r>
    </w:p>
    <w:p w14:paraId="01F45B82" w14:textId="77777777" w:rsidR="007366EF" w:rsidRPr="0017625C" w:rsidRDefault="008103E0" w:rsidP="0017625C">
      <w:pPr>
        <w:spacing w:line="240" w:lineRule="exact"/>
        <w:ind w:left="460" w:right="114"/>
        <w:rPr>
          <w:rFonts w:asciiTheme="minorHAnsi" w:hAnsiTheme="minorHAnsi" w:cstheme="minorHAnsi"/>
          <w:sz w:val="22"/>
          <w:szCs w:val="22"/>
        </w:rPr>
        <w:sectPr w:rsidR="007366EF" w:rsidRPr="0017625C">
          <w:pgSz w:w="12240" w:h="15840"/>
          <w:pgMar w:top="720" w:right="980" w:bottom="280" w:left="980" w:header="720" w:footer="720" w:gutter="0"/>
          <w:cols w:space="720"/>
        </w:sectPr>
      </w:pPr>
      <w:r w:rsidRPr="0017625C">
        <w:rPr>
          <w:rFonts w:asciiTheme="minorHAnsi" w:hAnsiTheme="minorHAnsi" w:cstheme="minorHAnsi"/>
          <w:sz w:val="22"/>
          <w:szCs w:val="22"/>
        </w:rPr>
        <w:t>Hands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Atlanta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Volunteer,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GT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Salsa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Club,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Nursing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volunteer,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Intra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ural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voll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all,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eam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Buzz, Society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Biomaterials</w:t>
      </w:r>
      <w:r w:rsidRPr="0017625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udent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ber,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Hands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on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Atlanta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Da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Tutoring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at El Centro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Trabajadores, Tango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Socie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y,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Dancing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ini,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Swing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17625C">
        <w:rPr>
          <w:rFonts w:asciiTheme="minorHAnsi" w:hAnsiTheme="minorHAnsi" w:cstheme="minorHAnsi"/>
          <w:sz w:val="22"/>
          <w:szCs w:val="22"/>
        </w:rPr>
        <w:t>ciet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Altern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tive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Spring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Break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Service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Trip,</w:t>
      </w:r>
      <w:r w:rsidRPr="0017625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Concert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Band,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Illini Pride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Orange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Krush,,</w:t>
      </w:r>
      <w:r w:rsidRPr="0017625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Volunteer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Illini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Projects</w:t>
      </w:r>
      <w:r w:rsidRPr="0017625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–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Tutoring,</w:t>
      </w:r>
      <w:r w:rsidRPr="0017625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Danv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lle</w:t>
      </w:r>
      <w:r w:rsidRPr="0017625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Municipal</w:t>
      </w:r>
      <w:r w:rsidRPr="0017625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Band</w:t>
      </w:r>
    </w:p>
    <w:p w14:paraId="16672FFE" w14:textId="77777777" w:rsidR="007366EF" w:rsidRPr="0017625C" w:rsidRDefault="008103E0" w:rsidP="0017625C">
      <w:pPr>
        <w:spacing w:before="64"/>
        <w:ind w:left="3842" w:right="3854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lastRenderedPageBreak/>
        <w:t>XXXXX</w:t>
      </w:r>
      <w:r w:rsidRPr="0017625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X.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w w:val="99"/>
          <w:sz w:val="22"/>
          <w:szCs w:val="22"/>
        </w:rPr>
        <w:t>XXXXXXXXX</w:t>
      </w:r>
    </w:p>
    <w:p w14:paraId="0FA8EBBC" w14:textId="77777777" w:rsidR="007366EF" w:rsidRPr="0017625C" w:rsidRDefault="008103E0" w:rsidP="0017625C">
      <w:pPr>
        <w:spacing w:line="220" w:lineRule="exact"/>
        <w:ind w:left="701" w:right="713"/>
        <w:jc w:val="center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1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17625C">
        <w:rPr>
          <w:rFonts w:asciiTheme="minorHAnsi" w:hAnsiTheme="minorHAnsi" w:cstheme="minorHAnsi"/>
          <w:sz w:val="22"/>
          <w:szCs w:val="22"/>
        </w:rPr>
        <w:t>1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>x Xxx.,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t. #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17625C">
        <w:rPr>
          <w:rFonts w:asciiTheme="minorHAnsi" w:hAnsiTheme="minorHAnsi" w:cstheme="minorHAnsi"/>
          <w:sz w:val="22"/>
          <w:szCs w:val="22"/>
        </w:rPr>
        <w:t>2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17625C">
        <w:rPr>
          <w:rFonts w:asciiTheme="minorHAnsi" w:hAnsiTheme="minorHAnsi" w:cstheme="minorHAnsi"/>
          <w:sz w:val="22"/>
          <w:szCs w:val="22"/>
        </w:rPr>
        <w:t xml:space="preserve">4  •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re,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GA 3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3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 xml:space="preserve">x  •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>)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>xx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625C">
        <w:rPr>
          <w:rFonts w:asciiTheme="minorHAnsi" w:hAnsiTheme="minorHAnsi" w:cstheme="minorHAnsi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z w:val="22"/>
          <w:szCs w:val="22"/>
        </w:rPr>
        <w:t xml:space="preserve">xx  •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x</w:t>
      </w:r>
      <w:hyperlink r:id="rId8"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.</w:t>
        </w:r>
        <w:r w:rsidRPr="0017625C">
          <w:rPr>
            <w:rFonts w:asciiTheme="minorHAnsi" w:hAnsiTheme="minorHAnsi" w:cstheme="minorHAnsi"/>
            <w:sz w:val="22"/>
            <w:szCs w:val="22"/>
          </w:rPr>
          <w:t>Xxx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x</w:t>
        </w:r>
        <w:r w:rsidRPr="0017625C">
          <w:rPr>
            <w:rFonts w:asciiTheme="minorHAnsi" w:hAnsiTheme="minorHAnsi" w:cstheme="minorHAnsi"/>
            <w:sz w:val="22"/>
            <w:szCs w:val="22"/>
          </w:rPr>
          <w:t>x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x</w:t>
        </w:r>
        <w:r w:rsidRPr="0017625C">
          <w:rPr>
            <w:rFonts w:asciiTheme="minorHAnsi" w:hAnsiTheme="minorHAnsi" w:cstheme="minorHAnsi"/>
            <w:sz w:val="22"/>
            <w:szCs w:val="22"/>
          </w:rPr>
          <w:t>x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x</w:t>
        </w:r>
        <w:r w:rsidRPr="0017625C">
          <w:rPr>
            <w:rFonts w:asciiTheme="minorHAnsi" w:hAnsiTheme="minorHAnsi" w:cstheme="minorHAnsi"/>
            <w:sz w:val="22"/>
            <w:szCs w:val="22"/>
          </w:rPr>
          <w:t>x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17625C">
          <w:rPr>
            <w:rFonts w:asciiTheme="minorHAnsi" w:hAnsiTheme="minorHAnsi" w:cstheme="minorHAnsi"/>
            <w:sz w:val="22"/>
            <w:szCs w:val="22"/>
          </w:rPr>
          <w:t>ch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b</w:t>
        </w:r>
        <w:r w:rsidRPr="0017625C">
          <w:rPr>
            <w:rFonts w:asciiTheme="minorHAnsi" w:hAnsiTheme="minorHAnsi" w:cstheme="minorHAnsi"/>
            <w:sz w:val="22"/>
            <w:szCs w:val="22"/>
          </w:rPr>
          <w:t>e.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17625C">
          <w:rPr>
            <w:rFonts w:asciiTheme="minorHAnsi" w:hAnsiTheme="minorHAnsi" w:cstheme="minorHAnsi"/>
            <w:sz w:val="22"/>
            <w:szCs w:val="22"/>
          </w:rPr>
          <w:t>at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17625C">
          <w:rPr>
            <w:rFonts w:asciiTheme="minorHAnsi" w:hAnsiTheme="minorHAnsi" w:cstheme="minorHAnsi"/>
            <w:sz w:val="22"/>
            <w:szCs w:val="22"/>
          </w:rPr>
          <w:t>c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h</w:t>
        </w:r>
        <w:r w:rsidRPr="0017625C">
          <w:rPr>
            <w:rFonts w:asciiTheme="minorHAnsi" w:hAnsiTheme="minorHAnsi" w:cstheme="minorHAnsi"/>
            <w:sz w:val="22"/>
            <w:szCs w:val="22"/>
          </w:rPr>
          <w:t>.</w:t>
        </w:r>
        <w:r w:rsidRPr="0017625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17625C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17625C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5E684836" w14:textId="77777777" w:rsidR="007366EF" w:rsidRPr="0017625C" w:rsidRDefault="007366EF" w:rsidP="0017625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1A7334E" w14:textId="77777777" w:rsidR="007366EF" w:rsidRPr="0017625C" w:rsidRDefault="008103E0" w:rsidP="0017625C">
      <w:pPr>
        <w:tabs>
          <w:tab w:val="left" w:pos="10900"/>
        </w:tabs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  <w:u w:val="thick" w:color="000000"/>
        </w:rPr>
        <w:t>EDUCAT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ON </w:t>
      </w:r>
      <w:r w:rsidRPr="0017625C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6668228E" w14:textId="77777777" w:rsidR="007366EF" w:rsidRPr="0017625C" w:rsidRDefault="008103E0" w:rsidP="0017625C">
      <w:pPr>
        <w:spacing w:before="85" w:line="240" w:lineRule="exact"/>
        <w:ind w:left="104" w:right="78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 xml:space="preserve">GEORGIA 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>NSTITUTE OF TECHNOLOGY, Department of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Chemical a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17625C">
        <w:rPr>
          <w:rFonts w:asciiTheme="minorHAnsi" w:hAnsiTheme="minorHAnsi" w:cstheme="minorHAnsi"/>
          <w:b/>
          <w:sz w:val="22"/>
          <w:szCs w:val="22"/>
        </w:rPr>
        <w:t>d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Bio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b/>
          <w:sz w:val="22"/>
          <w:szCs w:val="22"/>
        </w:rPr>
        <w:t>o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b/>
          <w:sz w:val="22"/>
          <w:szCs w:val="22"/>
        </w:rPr>
        <w:t>ecu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17625C">
        <w:rPr>
          <w:rFonts w:asciiTheme="minorHAnsi" w:hAnsiTheme="minorHAnsi" w:cstheme="minorHAnsi"/>
          <w:b/>
          <w:sz w:val="22"/>
          <w:szCs w:val="22"/>
        </w:rPr>
        <w:t>gine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ng       </w:t>
      </w:r>
      <w:r w:rsidRPr="0017625C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Atlanta,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GA Ph.D. Candidate in Chem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>cal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and B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>o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b/>
          <w:sz w:val="22"/>
          <w:szCs w:val="22"/>
        </w:rPr>
        <w:t>ol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>cular Eng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neering                                                                            </w:t>
      </w:r>
      <w:r w:rsidRPr="0017625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December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2008</w:t>
      </w:r>
    </w:p>
    <w:p w14:paraId="44029F04" w14:textId="77777777" w:rsidR="007366EF" w:rsidRPr="0017625C" w:rsidRDefault="007366EF" w:rsidP="0017625C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39B38D7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Thesis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le: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Che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ical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anic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ulat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 I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proved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Propert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 xml:space="preserve">es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 Preserva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 of Tiss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e-En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ered</w:t>
      </w:r>
    </w:p>
    <w:p w14:paraId="64E06885" w14:textId="77777777" w:rsidR="007366EF" w:rsidRPr="0017625C" w:rsidRDefault="008103E0" w:rsidP="0017625C">
      <w:pPr>
        <w:spacing w:before="1"/>
        <w:ind w:left="46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Carti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age</w:t>
      </w:r>
    </w:p>
    <w:p w14:paraId="10169D0C" w14:textId="77777777" w:rsidR="007366EF" w:rsidRPr="0017625C" w:rsidRDefault="008103E0" w:rsidP="0017625C">
      <w:pPr>
        <w:tabs>
          <w:tab w:val="left" w:pos="460"/>
        </w:tabs>
        <w:spacing w:before="16" w:line="240" w:lineRule="exact"/>
        <w:ind w:left="464" w:right="623" w:hanging="360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hAnsiTheme="minorHAnsi" w:cstheme="minorHAnsi"/>
          <w:sz w:val="22"/>
          <w:szCs w:val="22"/>
        </w:rPr>
        <w:t>Resear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Ov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 xml:space="preserve">rview: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tudi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oche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 xml:space="preserve">ical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echan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cal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proper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7625C">
        <w:rPr>
          <w:rFonts w:asciiTheme="minorHAnsi" w:hAnsiTheme="minorHAnsi" w:cstheme="minorHAnsi"/>
          <w:sz w:val="22"/>
          <w:szCs w:val="22"/>
        </w:rPr>
        <w:t xml:space="preserve">es of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issue-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17625C">
        <w:rPr>
          <w:rFonts w:asciiTheme="minorHAnsi" w:hAnsiTheme="minorHAnsi" w:cstheme="minorHAnsi"/>
          <w:sz w:val="22"/>
          <w:szCs w:val="22"/>
        </w:rPr>
        <w:t>gineer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arti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age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cul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ured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under perfus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on 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 shear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 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echa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ic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 xml:space="preserve">lly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ct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ve bio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ea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tor 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ste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</w:p>
    <w:p w14:paraId="4E9389F5" w14:textId="77777777" w:rsidR="007366EF" w:rsidRPr="0017625C" w:rsidRDefault="008103E0" w:rsidP="0017625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Resear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Ov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rview: 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trif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cat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7625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ethod for tis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e-engin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ered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car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ge.</w:t>
      </w:r>
    </w:p>
    <w:p w14:paraId="0D20697A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Gradua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esearch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Assi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ta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tsh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(GRA)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GPA: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(3.1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17625C">
        <w:rPr>
          <w:rFonts w:asciiTheme="minorHAnsi" w:hAnsiTheme="minorHAnsi" w:cstheme="minorHAnsi"/>
          <w:sz w:val="22"/>
          <w:szCs w:val="22"/>
        </w:rPr>
        <w:t>/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17625C">
        <w:rPr>
          <w:rFonts w:asciiTheme="minorHAnsi" w:hAnsiTheme="minorHAnsi" w:cstheme="minorHAnsi"/>
          <w:sz w:val="22"/>
          <w:szCs w:val="22"/>
        </w:rPr>
        <w:t>.00)</w:t>
      </w:r>
    </w:p>
    <w:p w14:paraId="2F7B2F42" w14:textId="77777777" w:rsidR="007366EF" w:rsidRPr="0017625C" w:rsidRDefault="007366EF" w:rsidP="0017625C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3D0CAD3" w14:textId="77777777" w:rsidR="007366EF" w:rsidRPr="0017625C" w:rsidRDefault="008103E0" w:rsidP="0017625C">
      <w:pPr>
        <w:spacing w:line="240" w:lineRule="exact"/>
        <w:ind w:left="104" w:right="79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UNIVE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sz w:val="22"/>
          <w:szCs w:val="22"/>
        </w:rPr>
        <w:t>SITY OF TE</w:t>
      </w:r>
      <w:r w:rsidRPr="0017625C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sz w:val="22"/>
          <w:szCs w:val="22"/>
        </w:rPr>
        <w:t>S AT AUST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>N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Austin, TX B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sz w:val="22"/>
          <w:szCs w:val="22"/>
        </w:rPr>
        <w:t>ch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>l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b/>
          <w:sz w:val="22"/>
          <w:szCs w:val="22"/>
        </w:rPr>
        <w:t>cie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ce in 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Che</w:t>
      </w:r>
      <w:r w:rsidRPr="0017625C">
        <w:rPr>
          <w:rFonts w:asciiTheme="minorHAnsi" w:hAnsiTheme="minorHAnsi" w:cstheme="minorHAnsi"/>
          <w:b/>
          <w:sz w:val="22"/>
          <w:szCs w:val="22"/>
        </w:rPr>
        <w:t>mic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sz w:val="22"/>
          <w:szCs w:val="22"/>
        </w:rPr>
        <w:t>l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b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ne</w:t>
      </w:r>
      <w:r w:rsidRPr="0017625C">
        <w:rPr>
          <w:rFonts w:asciiTheme="minorHAnsi" w:hAnsiTheme="minorHAnsi" w:cstheme="minorHAnsi"/>
          <w:b/>
          <w:sz w:val="22"/>
          <w:szCs w:val="22"/>
        </w:rPr>
        <w:t>eri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b/>
          <w:sz w:val="22"/>
          <w:szCs w:val="22"/>
        </w:rPr>
        <w:t>g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Ma</w:t>
      </w:r>
      <w:r w:rsidRPr="0017625C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03</w:t>
      </w:r>
    </w:p>
    <w:p w14:paraId="1C01BDF2" w14:textId="77777777" w:rsidR="007366EF" w:rsidRPr="0017625C" w:rsidRDefault="007366EF" w:rsidP="0017625C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9E0B6B9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Focus in Bi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oe</w:t>
      </w:r>
      <w:r w:rsidRPr="0017625C">
        <w:rPr>
          <w:rFonts w:asciiTheme="minorHAnsi" w:hAnsiTheme="minorHAnsi" w:cstheme="minorHAnsi"/>
          <w:sz w:val="22"/>
          <w:szCs w:val="22"/>
        </w:rPr>
        <w:t>ng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eri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g/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17625C">
        <w:rPr>
          <w:rFonts w:asciiTheme="minorHAnsi" w:hAnsiTheme="minorHAnsi" w:cstheme="minorHAnsi"/>
          <w:sz w:val="22"/>
          <w:szCs w:val="22"/>
        </w:rPr>
        <w:t>ot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no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ogy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GPA: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(3.6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sz w:val="22"/>
          <w:szCs w:val="22"/>
        </w:rPr>
        <w:t>/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17625C">
        <w:rPr>
          <w:rFonts w:asciiTheme="minorHAnsi" w:hAnsiTheme="minorHAnsi" w:cstheme="minorHAnsi"/>
          <w:sz w:val="22"/>
          <w:szCs w:val="22"/>
        </w:rPr>
        <w:t>.00)</w:t>
      </w:r>
    </w:p>
    <w:p w14:paraId="0CCE8777" w14:textId="77777777" w:rsidR="007366EF" w:rsidRPr="0017625C" w:rsidRDefault="007366EF" w:rsidP="0017625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A2F92CE" w14:textId="77777777" w:rsidR="007366EF" w:rsidRPr="0017625C" w:rsidRDefault="008103E0" w:rsidP="0017625C">
      <w:pPr>
        <w:tabs>
          <w:tab w:val="left" w:pos="10900"/>
        </w:tabs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EXPERIENCE </w:t>
      </w:r>
      <w:r w:rsidRPr="0017625C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3E1FD9FA" w14:textId="77777777" w:rsidR="007366EF" w:rsidRPr="0017625C" w:rsidRDefault="008103E0" w:rsidP="0017625C">
      <w:pPr>
        <w:spacing w:before="81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 xml:space="preserve">GEORGIA 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>NSTITUTE OF TECHNOLOGY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Atlanta, GA</w:t>
      </w:r>
    </w:p>
    <w:p w14:paraId="66FA304C" w14:textId="77777777" w:rsidR="007366EF" w:rsidRPr="0017625C" w:rsidRDefault="008103E0" w:rsidP="0017625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Graduate Re</w:t>
      </w:r>
      <w:r w:rsidRPr="0017625C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earch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Assi</w:t>
      </w:r>
      <w:r w:rsidRPr="0017625C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17625C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nt       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            </w:t>
      </w:r>
      <w:r w:rsidRPr="0017625C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Au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i/>
          <w:sz w:val="22"/>
          <w:szCs w:val="22"/>
        </w:rPr>
        <w:t>st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2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i/>
          <w:sz w:val="22"/>
          <w:szCs w:val="22"/>
        </w:rPr>
        <w:t>03</w:t>
      </w:r>
      <w:r w:rsidRPr="0017625C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17625C">
        <w:rPr>
          <w:rFonts w:asciiTheme="minorHAnsi" w:hAnsiTheme="minorHAnsi" w:cstheme="minorHAnsi"/>
          <w:i/>
          <w:sz w:val="22"/>
          <w:szCs w:val="22"/>
        </w:rPr>
        <w:t>Present</w:t>
      </w:r>
    </w:p>
    <w:p w14:paraId="271BC3B4" w14:textId="77777777" w:rsidR="007366EF" w:rsidRPr="0017625C" w:rsidRDefault="008103E0" w:rsidP="0017625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Validat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d novel bior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ors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for cart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ge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ssue 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gin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ng.</w:t>
      </w:r>
    </w:p>
    <w:p w14:paraId="6F2FA009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Stud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ed 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625C">
        <w:rPr>
          <w:rFonts w:asciiTheme="minorHAnsi" w:hAnsiTheme="minorHAnsi" w:cstheme="minorHAnsi"/>
          <w:sz w:val="22"/>
          <w:szCs w:val="22"/>
        </w:rPr>
        <w:t>fect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perfu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17625C">
        <w:rPr>
          <w:rFonts w:asciiTheme="minorHAnsi" w:hAnsiTheme="minorHAnsi" w:cstheme="minorHAnsi"/>
          <w:sz w:val="22"/>
          <w:szCs w:val="22"/>
        </w:rPr>
        <w:t>on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ear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tress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 xml:space="preserve">on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issu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-eng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ered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17625C">
        <w:rPr>
          <w:rFonts w:asciiTheme="minorHAnsi" w:hAnsiTheme="minorHAnsi" w:cstheme="minorHAnsi"/>
          <w:sz w:val="22"/>
          <w:szCs w:val="22"/>
        </w:rPr>
        <w:t>arti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age grow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.</w:t>
      </w:r>
    </w:p>
    <w:p w14:paraId="111B7CB2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Stud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ed cr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reserva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/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rifica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tim</w:t>
      </w:r>
      <w:r w:rsidRPr="0017625C">
        <w:rPr>
          <w:rFonts w:asciiTheme="minorHAnsi" w:hAnsiTheme="minorHAnsi" w:cstheme="minorHAnsi"/>
          <w:sz w:val="22"/>
          <w:szCs w:val="22"/>
        </w:rPr>
        <w:t>izati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ethods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tiss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e-en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eered 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rtil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ge.</w:t>
      </w:r>
    </w:p>
    <w:p w14:paraId="668B8337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tor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 Undergr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e Res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arch 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ho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 xml:space="preserve">ar (URS).                                                             </w:t>
      </w:r>
      <w:r w:rsidRPr="0017625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January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2007- December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2007</w:t>
      </w:r>
    </w:p>
    <w:p w14:paraId="1135CAEC" w14:textId="77777777" w:rsidR="007366EF" w:rsidRPr="0017625C" w:rsidRDefault="008103E0" w:rsidP="0017625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Supervised GTEC Summer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dd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le sch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ol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stu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ents.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</w:t>
      </w:r>
      <w:r w:rsidRPr="0017625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Su</w:t>
      </w:r>
      <w:r w:rsidRPr="0017625C">
        <w:rPr>
          <w:rFonts w:asciiTheme="minorHAnsi" w:hAnsiTheme="minorHAnsi" w:cstheme="minorHAnsi"/>
          <w:i/>
          <w:position w:val="-1"/>
          <w:sz w:val="22"/>
          <w:szCs w:val="22"/>
        </w:rPr>
        <w:t>mmer 2</w:t>
      </w:r>
      <w:r w:rsidRPr="0017625C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i/>
          <w:position w:val="-1"/>
          <w:sz w:val="22"/>
          <w:szCs w:val="22"/>
        </w:rPr>
        <w:t>07</w:t>
      </w:r>
    </w:p>
    <w:p w14:paraId="57B66F76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Gradua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7625C">
        <w:rPr>
          <w:rFonts w:asciiTheme="minorHAnsi" w:hAnsiTheme="minorHAnsi" w:cstheme="minorHAnsi"/>
          <w:sz w:val="22"/>
          <w:szCs w:val="22"/>
        </w:rPr>
        <w:t>ch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Assi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B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oc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hem</w:t>
      </w:r>
      <w:r w:rsidRPr="0017625C">
        <w:rPr>
          <w:rFonts w:asciiTheme="minorHAnsi" w:hAnsiTheme="minorHAnsi" w:cstheme="minorHAnsi"/>
          <w:sz w:val="22"/>
          <w:szCs w:val="22"/>
        </w:rPr>
        <w:t>ical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ring,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Kin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cs,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Effect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unica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ns,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ste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siol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gy I.</w:t>
      </w:r>
    </w:p>
    <w:p w14:paraId="0CDEF6C2" w14:textId="77777777" w:rsidR="007366EF" w:rsidRPr="0017625C" w:rsidRDefault="007366EF" w:rsidP="0017625C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0AD31BD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UNIVE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7625C">
        <w:rPr>
          <w:rFonts w:asciiTheme="minorHAnsi" w:hAnsiTheme="minorHAnsi" w:cstheme="minorHAnsi"/>
          <w:b/>
          <w:sz w:val="22"/>
          <w:szCs w:val="22"/>
        </w:rPr>
        <w:t>SITY OF TE</w:t>
      </w:r>
      <w:r w:rsidRPr="0017625C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7625C">
        <w:rPr>
          <w:rFonts w:asciiTheme="minorHAnsi" w:hAnsiTheme="minorHAnsi" w:cstheme="minorHAnsi"/>
          <w:b/>
          <w:sz w:val="22"/>
          <w:szCs w:val="22"/>
        </w:rPr>
        <w:t>S AT AUST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>N</w:t>
      </w:r>
      <w:r w:rsidRPr="0017625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Austin, TX</w:t>
      </w:r>
    </w:p>
    <w:p w14:paraId="6F5A0184" w14:textId="77777777" w:rsidR="007366EF" w:rsidRPr="0017625C" w:rsidRDefault="008103E0" w:rsidP="0017625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i/>
          <w:sz w:val="22"/>
          <w:szCs w:val="22"/>
        </w:rPr>
        <w:t>Labora</w:t>
      </w:r>
      <w:r w:rsidRPr="0017625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ry</w:t>
      </w:r>
      <w:r w:rsidRPr="0017625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R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esearch</w:t>
      </w:r>
      <w:r w:rsidRPr="0017625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>ec</w:t>
      </w:r>
      <w:r w:rsidRPr="0017625C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nician                                                                                                 </w:t>
      </w:r>
      <w:r w:rsidRPr="0017625C">
        <w:rPr>
          <w:rFonts w:asciiTheme="minorHAnsi" w:hAnsiTheme="minorHAnsi" w:cstheme="minorHAnsi"/>
          <w:b/>
          <w:i/>
          <w:sz w:val="22"/>
          <w:szCs w:val="22"/>
        </w:rPr>
        <w:t xml:space="preserve">          </w:t>
      </w:r>
      <w:r w:rsidRPr="0017625C">
        <w:rPr>
          <w:rFonts w:asciiTheme="minorHAnsi" w:hAnsiTheme="minorHAnsi" w:cstheme="minorHAnsi"/>
          <w:b/>
          <w:i/>
          <w:spacing w:val="19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May 2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i/>
          <w:sz w:val="22"/>
          <w:szCs w:val="22"/>
        </w:rPr>
        <w:t>02-D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i/>
          <w:sz w:val="22"/>
          <w:szCs w:val="22"/>
        </w:rPr>
        <w:t>cember 2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17625C">
        <w:rPr>
          <w:rFonts w:asciiTheme="minorHAnsi" w:hAnsiTheme="minorHAnsi" w:cstheme="minorHAnsi"/>
          <w:i/>
          <w:sz w:val="22"/>
          <w:szCs w:val="22"/>
        </w:rPr>
        <w:t>02</w:t>
      </w:r>
    </w:p>
    <w:p w14:paraId="6AF90755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Resear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ess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fire reta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ce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nds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ist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ng of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ABS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Clay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Nan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co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posites.</w:t>
      </w:r>
    </w:p>
    <w:p w14:paraId="6E9B34BF" w14:textId="77777777" w:rsidR="007366EF" w:rsidRPr="0017625C" w:rsidRDefault="008103E0" w:rsidP="0017625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Used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ly</w:t>
      </w:r>
      <w:r w:rsidRPr="0017625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ext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usi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d 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je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ldi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qu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to pr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cess bl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nds.</w:t>
      </w:r>
    </w:p>
    <w:p w14:paraId="534380BE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7625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Perfor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sile,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 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ess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tes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7625C">
        <w:rPr>
          <w:rFonts w:asciiTheme="minorHAnsi" w:hAnsiTheme="minorHAnsi" w:cstheme="minorHAnsi"/>
          <w:sz w:val="22"/>
          <w:szCs w:val="22"/>
        </w:rPr>
        <w:t>ethods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17625C">
        <w:rPr>
          <w:rFonts w:asciiTheme="minorHAnsi" w:hAnsiTheme="minorHAnsi" w:cstheme="minorHAnsi"/>
          <w:sz w:val="22"/>
          <w:szCs w:val="22"/>
        </w:rPr>
        <w:t>eter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ining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ch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al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17625C">
        <w:rPr>
          <w:rFonts w:asciiTheme="minorHAnsi" w:hAnsiTheme="minorHAnsi" w:cstheme="minorHAnsi"/>
          <w:sz w:val="22"/>
          <w:szCs w:val="22"/>
        </w:rPr>
        <w:t>erties.</w:t>
      </w:r>
    </w:p>
    <w:p w14:paraId="5FAECE84" w14:textId="77777777" w:rsidR="007366EF" w:rsidRPr="0017625C" w:rsidRDefault="007366EF" w:rsidP="0017625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0358175" w14:textId="77777777" w:rsidR="007366EF" w:rsidRPr="0017625C" w:rsidRDefault="008103E0" w:rsidP="0017625C">
      <w:pPr>
        <w:tabs>
          <w:tab w:val="left" w:pos="10900"/>
        </w:tabs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  <w:u w:val="thick" w:color="000000"/>
        </w:rPr>
        <w:t>SKILLS</w:t>
      </w:r>
      <w:r w:rsidRPr="0017625C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/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P</w:t>
      </w:r>
      <w:r w:rsidRPr="0017625C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UBLICATIONS </w:t>
      </w:r>
      <w:r w:rsidRPr="0017625C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2FB447BC" w14:textId="77777777" w:rsidR="007366EF" w:rsidRPr="0017625C" w:rsidRDefault="008103E0" w:rsidP="0017625C">
      <w:pPr>
        <w:spacing w:before="81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Skills:</w:t>
      </w:r>
    </w:p>
    <w:p w14:paraId="3230D628" w14:textId="77777777" w:rsidR="007366EF" w:rsidRPr="0017625C" w:rsidRDefault="007366EF" w:rsidP="0017625C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69494BA" w14:textId="77777777" w:rsidR="007366EF" w:rsidRPr="0017625C" w:rsidRDefault="008103E0" w:rsidP="0017625C">
      <w:pPr>
        <w:spacing w:line="240" w:lineRule="exact"/>
        <w:ind w:left="832" w:right="229" w:hanging="728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Cu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ture: Car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age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isola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ion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calves,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ll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isola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ion/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ell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ure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droc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yt</w:t>
      </w:r>
      <w:r w:rsidRPr="0017625C">
        <w:rPr>
          <w:rFonts w:asciiTheme="minorHAnsi" w:hAnsiTheme="minorHAnsi" w:cstheme="minorHAnsi"/>
          <w:sz w:val="22"/>
          <w:szCs w:val="22"/>
        </w:rPr>
        <w:t>es;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Cr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opre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erva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/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625C">
        <w:rPr>
          <w:rFonts w:asciiTheme="minorHAnsi" w:hAnsiTheme="minorHAnsi" w:cstheme="minorHAnsi"/>
          <w:sz w:val="22"/>
          <w:szCs w:val="22"/>
        </w:rPr>
        <w:t>itrif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ic</w:t>
      </w:r>
      <w:r w:rsidRPr="0017625C">
        <w:rPr>
          <w:rFonts w:asciiTheme="minorHAnsi" w:hAnsiTheme="minorHAnsi" w:cstheme="minorHAnsi"/>
          <w:sz w:val="22"/>
          <w:szCs w:val="22"/>
        </w:rPr>
        <w:t>at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on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ng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 xml:space="preserve">issues;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iore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ctor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cul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ure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aint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nance</w:t>
      </w:r>
    </w:p>
    <w:p w14:paraId="5D1A4F07" w14:textId="77777777" w:rsidR="007366EF" w:rsidRPr="0017625C" w:rsidRDefault="008103E0" w:rsidP="0017625C">
      <w:pPr>
        <w:spacing w:line="240" w:lineRule="exact"/>
        <w:ind w:left="938" w:right="828" w:hanging="83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Analysis: DNA, cells, glycos</w:t>
      </w:r>
      <w:r w:rsidRPr="0017625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inoglycans,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collagens,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protein,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 via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ility quantification; His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ological staining: H&amp;E, safr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n-O,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and 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17625C">
        <w:rPr>
          <w:rFonts w:asciiTheme="minorHAnsi" w:hAnsiTheme="minorHAnsi" w:cstheme="minorHAnsi"/>
          <w:sz w:val="22"/>
          <w:szCs w:val="22"/>
        </w:rPr>
        <w:t>unohi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che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istry</w:t>
      </w:r>
    </w:p>
    <w:p w14:paraId="5556A6DE" w14:textId="77777777" w:rsidR="007366EF" w:rsidRPr="0017625C" w:rsidRDefault="008103E0" w:rsidP="0017625C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Equ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p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ent: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onf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cal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icroscop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; Me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al tes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f soft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issues:</w:t>
      </w:r>
      <w:r w:rsidRPr="0017625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625C">
        <w:rPr>
          <w:rFonts w:asciiTheme="minorHAnsi" w:hAnsiTheme="minorHAnsi" w:cstheme="minorHAnsi"/>
          <w:sz w:val="22"/>
          <w:szCs w:val="22"/>
        </w:rPr>
        <w:t>na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ic,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she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r,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greg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te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625C">
        <w:rPr>
          <w:rFonts w:asciiTheme="minorHAnsi" w:hAnsiTheme="minorHAnsi" w:cstheme="minorHAnsi"/>
          <w:sz w:val="22"/>
          <w:szCs w:val="22"/>
        </w:rPr>
        <w:t>lu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,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nd p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eability</w:t>
      </w:r>
    </w:p>
    <w:p w14:paraId="784C7EFE" w14:textId="77777777" w:rsidR="007366EF" w:rsidRPr="0017625C" w:rsidRDefault="008103E0" w:rsidP="0017625C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Software: Z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ei</w:t>
      </w:r>
      <w:r w:rsidRPr="0017625C">
        <w:rPr>
          <w:rFonts w:asciiTheme="minorHAnsi" w:hAnsiTheme="minorHAnsi" w:cstheme="minorHAnsi"/>
          <w:sz w:val="22"/>
          <w:szCs w:val="22"/>
        </w:rPr>
        <w:t>ss LSM, Sl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hAnsiTheme="minorHAnsi" w:cstheme="minorHAnsi"/>
          <w:sz w:val="22"/>
          <w:szCs w:val="22"/>
        </w:rPr>
        <w:t xml:space="preserve">e Write,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625C">
        <w:rPr>
          <w:rFonts w:asciiTheme="minorHAnsi" w:hAnsiTheme="minorHAnsi" w:cstheme="minorHAnsi"/>
          <w:sz w:val="22"/>
          <w:szCs w:val="22"/>
        </w:rPr>
        <w:t>in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17625C">
        <w:rPr>
          <w:rFonts w:asciiTheme="minorHAnsi" w:hAnsiTheme="minorHAnsi" w:cstheme="minorHAnsi"/>
          <w:sz w:val="22"/>
          <w:szCs w:val="22"/>
        </w:rPr>
        <w:t xml:space="preserve">st,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7625C">
        <w:rPr>
          <w:rFonts w:asciiTheme="minorHAnsi" w:hAnsiTheme="minorHAnsi" w:cstheme="minorHAnsi"/>
          <w:sz w:val="22"/>
          <w:szCs w:val="22"/>
        </w:rPr>
        <w:t>oh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, J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P IN Statist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, Ex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el,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Word,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d PowerPo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nt</w:t>
      </w:r>
    </w:p>
    <w:p w14:paraId="29B0C924" w14:textId="77777777" w:rsidR="007366EF" w:rsidRPr="0017625C" w:rsidRDefault="007366EF" w:rsidP="0017625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E212F15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b/>
          <w:sz w:val="22"/>
          <w:szCs w:val="22"/>
        </w:rPr>
        <w:t>Publicat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b/>
          <w:sz w:val="22"/>
          <w:szCs w:val="22"/>
        </w:rPr>
        <w:t>ns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17625C">
        <w:rPr>
          <w:rFonts w:asciiTheme="minorHAnsi" w:hAnsiTheme="minorHAnsi" w:cstheme="minorHAnsi"/>
          <w:b/>
          <w:sz w:val="22"/>
          <w:szCs w:val="22"/>
        </w:rPr>
        <w:t>Presentat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b/>
          <w:sz w:val="22"/>
          <w:szCs w:val="22"/>
        </w:rPr>
        <w:t>ons:</w:t>
      </w:r>
    </w:p>
    <w:p w14:paraId="5A1843FF" w14:textId="77777777" w:rsidR="007366EF" w:rsidRPr="0017625C" w:rsidRDefault="007366EF" w:rsidP="0017625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FF561C7" w14:textId="77777777" w:rsidR="007366EF" w:rsidRPr="0017625C" w:rsidRDefault="008103E0" w:rsidP="0017625C">
      <w:pPr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1.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yo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reserva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Tissue-Eng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 xml:space="preserve">ered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art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z w:val="22"/>
          <w:szCs w:val="22"/>
        </w:rPr>
        <w:t>lage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17625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Hilton H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>ad,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SC</w:t>
      </w:r>
    </w:p>
    <w:p w14:paraId="33B50ED2" w14:textId="77777777" w:rsidR="007366EF" w:rsidRPr="0017625C" w:rsidRDefault="008103E0" w:rsidP="0017625C">
      <w:pPr>
        <w:spacing w:line="24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-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17625C">
        <w:rPr>
          <w:rFonts w:asciiTheme="minorHAnsi" w:hAnsiTheme="minorHAnsi" w:cstheme="minorHAnsi"/>
          <w:sz w:val="22"/>
          <w:szCs w:val="22"/>
        </w:rPr>
        <w:t xml:space="preserve">ster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hAnsiTheme="minorHAnsi" w:cstheme="minorHAnsi"/>
          <w:sz w:val="22"/>
          <w:szCs w:val="22"/>
        </w:rPr>
        <w:t>rese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; 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nual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Hilton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Head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7625C">
        <w:rPr>
          <w:rFonts w:asciiTheme="minorHAnsi" w:hAnsiTheme="minorHAnsi" w:cstheme="minorHAnsi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op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17625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M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z w:val="22"/>
          <w:szCs w:val="22"/>
        </w:rPr>
        <w:t>rch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2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i/>
          <w:sz w:val="22"/>
          <w:szCs w:val="22"/>
        </w:rPr>
        <w:t>08</w:t>
      </w:r>
    </w:p>
    <w:p w14:paraId="44066E1F" w14:textId="77777777" w:rsidR="007366EF" w:rsidRPr="0017625C" w:rsidRDefault="008103E0" w:rsidP="0017625C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position w:val="-1"/>
          <w:sz w:val="22"/>
          <w:szCs w:val="22"/>
        </w:rPr>
        <w:t>2.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 Sti</w:t>
      </w:r>
      <w:r w:rsidRPr="0017625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ulati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proved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roper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ies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ssue-En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art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la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</w:t>
      </w:r>
      <w:r w:rsidRPr="0017625C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position w:val="-1"/>
          <w:sz w:val="22"/>
          <w:szCs w:val="22"/>
        </w:rPr>
        <w:t>San Francisco, CA</w:t>
      </w:r>
    </w:p>
    <w:p w14:paraId="45BB8150" w14:textId="77777777" w:rsidR="007366EF" w:rsidRPr="0017625C" w:rsidRDefault="008103E0" w:rsidP="0017625C">
      <w:pPr>
        <w:spacing w:line="24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-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oral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prese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n;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5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17625C">
        <w:rPr>
          <w:rFonts w:asciiTheme="minorHAnsi" w:hAnsiTheme="minorHAnsi" w:cstheme="minorHAnsi"/>
          <w:spacing w:val="-1"/>
          <w:position w:val="10"/>
          <w:sz w:val="22"/>
          <w:szCs w:val="22"/>
        </w:rPr>
        <w:t>t</w:t>
      </w:r>
      <w:r w:rsidRPr="0017625C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18"/>
          <w:position w:val="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Annual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et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g of the Or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opa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dic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Res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arch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Soci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 xml:space="preserve">ty                                                      </w:t>
      </w:r>
      <w:r w:rsidRPr="0017625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M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z w:val="22"/>
          <w:szCs w:val="22"/>
        </w:rPr>
        <w:t>rch 2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i/>
          <w:sz w:val="22"/>
          <w:szCs w:val="22"/>
        </w:rPr>
        <w:t>08</w:t>
      </w:r>
    </w:p>
    <w:p w14:paraId="455CC309" w14:textId="77777777" w:rsidR="007366EF" w:rsidRPr="0017625C" w:rsidRDefault="008103E0" w:rsidP="0017625C">
      <w:pPr>
        <w:spacing w:before="1"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position w:val="-1"/>
          <w:sz w:val="22"/>
          <w:szCs w:val="22"/>
        </w:rPr>
        <w:t>3. Cr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yo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rese</w:t>
      </w:r>
      <w:r w:rsidRPr="0017625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n of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ue-E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d Cart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</w:t>
      </w:r>
      <w:r w:rsidRPr="0017625C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San Diego, </w:t>
      </w:r>
      <w:r w:rsidRPr="0017625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</w:p>
    <w:p w14:paraId="12B31C78" w14:textId="77777777" w:rsidR="007366EF" w:rsidRPr="0017625C" w:rsidRDefault="008103E0" w:rsidP="0017625C">
      <w:pPr>
        <w:spacing w:line="24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- pos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er pres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 xml:space="preserve">n;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17625C">
        <w:rPr>
          <w:rFonts w:asciiTheme="minorHAnsi" w:hAnsiTheme="minorHAnsi" w:cstheme="minorHAnsi"/>
          <w:position w:val="10"/>
          <w:sz w:val="22"/>
          <w:szCs w:val="22"/>
        </w:rPr>
        <w:t>rd</w:t>
      </w:r>
      <w:r w:rsidRPr="0017625C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Annual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M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et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 xml:space="preserve">g of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 xml:space="preserve">e Orthopaedic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hAnsiTheme="minorHAnsi" w:cstheme="minorHAnsi"/>
          <w:sz w:val="22"/>
          <w:szCs w:val="22"/>
        </w:rPr>
        <w:t>esear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So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z w:val="22"/>
          <w:szCs w:val="22"/>
        </w:rPr>
        <w:t>iety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Pr="0017625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Fe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17625C">
        <w:rPr>
          <w:rFonts w:asciiTheme="minorHAnsi" w:hAnsiTheme="minorHAnsi" w:cstheme="minorHAnsi"/>
          <w:i/>
          <w:sz w:val="22"/>
          <w:szCs w:val="22"/>
        </w:rPr>
        <w:t>ru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z w:val="22"/>
          <w:szCs w:val="22"/>
        </w:rPr>
        <w:t>ry</w:t>
      </w:r>
      <w:r w:rsidRPr="0017625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17625C">
        <w:rPr>
          <w:rFonts w:asciiTheme="minorHAnsi" w:hAnsiTheme="minorHAnsi" w:cstheme="minorHAnsi"/>
          <w:i/>
          <w:sz w:val="22"/>
          <w:szCs w:val="22"/>
        </w:rPr>
        <w:t>007</w:t>
      </w:r>
    </w:p>
    <w:p w14:paraId="7C57E628" w14:textId="77777777" w:rsidR="007366EF" w:rsidRPr="0017625C" w:rsidRDefault="008103E0" w:rsidP="0017625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4.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a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ic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l Sti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uli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for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hAnsiTheme="minorHAnsi" w:cstheme="minorHAnsi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625C">
        <w:rPr>
          <w:rFonts w:asciiTheme="minorHAnsi" w:hAnsiTheme="minorHAnsi" w:cstheme="minorHAnsi"/>
          <w:sz w:val="22"/>
          <w:szCs w:val="22"/>
        </w:rPr>
        <w:t>proved Proper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ies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of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z w:val="22"/>
          <w:szCs w:val="22"/>
        </w:rPr>
        <w:t>sue-E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eer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Car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 xml:space="preserve">age                                            </w:t>
      </w:r>
      <w:r w:rsidRPr="0017625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Hilton H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b/>
          <w:sz w:val="22"/>
          <w:szCs w:val="22"/>
        </w:rPr>
        <w:t>ad,</w:t>
      </w:r>
      <w:r w:rsidRPr="0017625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b/>
          <w:sz w:val="22"/>
          <w:szCs w:val="22"/>
        </w:rPr>
        <w:t>SC</w:t>
      </w:r>
    </w:p>
    <w:p w14:paraId="53258012" w14:textId="77777777" w:rsidR="007366EF" w:rsidRPr="0017625C" w:rsidRDefault="008103E0" w:rsidP="0017625C">
      <w:pPr>
        <w:spacing w:line="240" w:lineRule="exact"/>
        <w:ind w:left="464"/>
        <w:rPr>
          <w:rFonts w:asciiTheme="minorHAnsi" w:hAnsiTheme="minorHAnsi" w:cstheme="minorHAnsi"/>
          <w:sz w:val="22"/>
          <w:szCs w:val="22"/>
        </w:rPr>
        <w:sectPr w:rsidR="007366EF" w:rsidRPr="0017625C">
          <w:pgSz w:w="12240" w:h="15840"/>
          <w:pgMar w:top="800" w:right="460" w:bottom="280" w:left="760" w:header="720" w:footer="720" w:gutter="0"/>
          <w:cols w:space="720"/>
        </w:sectPr>
      </w:pPr>
      <w:r w:rsidRPr="0017625C">
        <w:rPr>
          <w:rFonts w:asciiTheme="minorHAnsi" w:hAnsiTheme="minorHAnsi" w:cstheme="minorHAnsi"/>
          <w:sz w:val="22"/>
          <w:szCs w:val="22"/>
        </w:rPr>
        <w:lastRenderedPageBreak/>
        <w:t>-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pos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hAnsiTheme="minorHAnsi" w:cstheme="minorHAnsi"/>
          <w:sz w:val="22"/>
          <w:szCs w:val="22"/>
        </w:rPr>
        <w:t>er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pres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ti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n; A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17625C">
        <w:rPr>
          <w:rFonts w:asciiTheme="minorHAnsi" w:hAnsiTheme="minorHAnsi" w:cstheme="minorHAnsi"/>
          <w:sz w:val="22"/>
          <w:szCs w:val="22"/>
        </w:rPr>
        <w:t>al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Hi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hAnsiTheme="minorHAnsi" w:cstheme="minorHAnsi"/>
          <w:sz w:val="22"/>
          <w:szCs w:val="22"/>
        </w:rPr>
        <w:t>t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>n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He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hAnsiTheme="minorHAnsi" w:cstheme="minorHAnsi"/>
          <w:sz w:val="22"/>
          <w:szCs w:val="22"/>
        </w:rPr>
        <w:t>d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sz w:val="22"/>
          <w:szCs w:val="22"/>
        </w:rPr>
        <w:t>Work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hAnsiTheme="minorHAnsi" w:cstheme="minorHAnsi"/>
          <w:sz w:val="22"/>
          <w:szCs w:val="22"/>
        </w:rPr>
        <w:t xml:space="preserve">p                                                                                             </w:t>
      </w:r>
      <w:r w:rsidRPr="0017625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7625C">
        <w:rPr>
          <w:rFonts w:asciiTheme="minorHAnsi" w:hAnsiTheme="minorHAnsi" w:cstheme="minorHAnsi"/>
          <w:i/>
          <w:sz w:val="22"/>
          <w:szCs w:val="22"/>
        </w:rPr>
        <w:t>M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625C">
        <w:rPr>
          <w:rFonts w:asciiTheme="minorHAnsi" w:hAnsiTheme="minorHAnsi" w:cstheme="minorHAnsi"/>
          <w:i/>
          <w:sz w:val="22"/>
          <w:szCs w:val="22"/>
        </w:rPr>
        <w:t>rch 2</w:t>
      </w:r>
      <w:r w:rsidRPr="0017625C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17625C">
        <w:rPr>
          <w:rFonts w:asciiTheme="minorHAnsi" w:hAnsiTheme="minorHAnsi" w:cstheme="minorHAnsi"/>
          <w:i/>
          <w:sz w:val="22"/>
          <w:szCs w:val="22"/>
        </w:rPr>
        <w:t>07</w:t>
      </w:r>
    </w:p>
    <w:p w14:paraId="60AF0FF9" w14:textId="77777777" w:rsidR="007366EF" w:rsidRPr="0017625C" w:rsidRDefault="008103E0" w:rsidP="0017625C">
      <w:pPr>
        <w:spacing w:before="58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lastRenderedPageBreak/>
        <w:t>JANE A. (DOE) DEER</w:t>
      </w:r>
    </w:p>
    <w:p w14:paraId="3704B0B4" w14:textId="77777777" w:rsidR="007366EF" w:rsidRPr="0017625C" w:rsidRDefault="008103E0" w:rsidP="0017625C">
      <w:pPr>
        <w:spacing w:before="4" w:line="240" w:lineRule="exact"/>
        <w:ind w:left="200" w:right="6261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1111</w:t>
      </w:r>
      <w:r w:rsidRPr="0017625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Main</w:t>
      </w:r>
      <w:r w:rsidRPr="0017625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Street</w:t>
      </w:r>
      <w:r w:rsidRPr="0017625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USA Anytown,</w:t>
      </w:r>
      <w:r w:rsidRPr="0017625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Georgia</w:t>
      </w:r>
      <w:r w:rsidRPr="0017625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123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7625C">
        <w:rPr>
          <w:rFonts w:asciiTheme="minorHAnsi" w:eastAsia="Arial" w:hAnsiTheme="minorHAnsi" w:cstheme="minorHAnsi"/>
          <w:sz w:val="22"/>
          <w:szCs w:val="22"/>
        </w:rPr>
        <w:t>5</w:t>
      </w:r>
    </w:p>
    <w:p w14:paraId="49FBBCC9" w14:textId="77777777" w:rsidR="007366EF" w:rsidRPr="0017625C" w:rsidRDefault="008103E0" w:rsidP="0017625C">
      <w:pPr>
        <w:spacing w:line="24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hyperlink r:id="rId9">
        <w:r w:rsidRPr="0017625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jane.doe@</w:t>
        </w:r>
        <w:r w:rsidRPr="0017625C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gm</w:t>
        </w:r>
        <w:r w:rsidRPr="0017625C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ail.com</w:t>
        </w:r>
      </w:hyperlink>
    </w:p>
    <w:p w14:paraId="59864B3A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00D29B" w14:textId="77777777" w:rsidR="007366EF" w:rsidRPr="0017625C" w:rsidRDefault="007366EF" w:rsidP="0017625C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A9C3251" w14:textId="77777777" w:rsidR="007366EF" w:rsidRPr="0017625C" w:rsidRDefault="008103E0" w:rsidP="0017625C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pict w14:anchorId="1D146268">
          <v:group id="_x0000_s1039" style="position:absolute;left:0;text-align:left;margin-left:85pt;margin-top:13.9pt;width:6in;height:0;z-index:-251660288;mso-position-horizontal-relative:page" coordorigin="1700,278" coordsize="8640,0">
            <v:shape id="_x0000_s1040" style="position:absolute;left:1700;top:278;width:8640;height:0" coordorigin="1700,278" coordsize="8640,0" path="m1700,278r8640,e" filled="f" strokecolor="#969696" strokeweight="1.12pt">
              <v:path arrowok="t"/>
            </v:shape>
            <w10:wrap anchorx="page"/>
          </v:group>
        </w:pic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pacing w:val="-22"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EDU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C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ATION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ab/>
      </w:r>
    </w:p>
    <w:p w14:paraId="25431522" w14:textId="77777777" w:rsidR="007366EF" w:rsidRPr="0017625C" w:rsidRDefault="007366EF" w:rsidP="0017625C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98E8CAD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-pr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t         </w:t>
      </w:r>
      <w:r w:rsidRPr="0017625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Georgia In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titute of T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ec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hnolo</w:t>
      </w:r>
      <w:r w:rsidRPr="0017625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                </w:t>
      </w:r>
      <w:r w:rsidRPr="0017625C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Atlanta, GA</w:t>
      </w:r>
    </w:p>
    <w:p w14:paraId="0CB77BBA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Ph.D. Che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m</w:t>
      </w: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ical Engi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n</w:t>
      </w: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e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ring</w:t>
      </w:r>
      <w:r w:rsidRPr="0017625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(exp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ted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May 201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>)</w:t>
      </w:r>
    </w:p>
    <w:p w14:paraId="76124EDB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M.S. Che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m</w:t>
      </w: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ical Engine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ri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n</w:t>
      </w: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g</w:t>
      </w:r>
      <w:r w:rsidRPr="0017625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(exp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ted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c 20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>8)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G.P.A.</w:t>
      </w:r>
      <w:r w:rsidRPr="0017625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3.80/4.00</w:t>
      </w:r>
    </w:p>
    <w:p w14:paraId="376821EB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Minor: Bioch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mistry</w:t>
      </w:r>
    </w:p>
    <w:p w14:paraId="30E9FFAD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Advi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or:</w:t>
      </w:r>
      <w:r w:rsidRPr="0017625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Dr. Andreas S. Bommarius</w:t>
      </w:r>
    </w:p>
    <w:p w14:paraId="1C025861" w14:textId="77777777" w:rsidR="007366EF" w:rsidRPr="0017625C" w:rsidRDefault="007366EF" w:rsidP="0017625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105547C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b/>
          <w:sz w:val="22"/>
          <w:szCs w:val="22"/>
        </w:rPr>
        <w:t>199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6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01             </w:t>
      </w:r>
      <w:r w:rsidRPr="0017625C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Georgia Institute 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f Tech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olo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                </w:t>
      </w:r>
      <w:r w:rsidRPr="0017625C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Atla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ta, 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6486EB51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B.S. Che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m</w:t>
      </w: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ical Engine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17625C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 xml:space="preserve">ring </w:t>
      </w:r>
      <w:r w:rsidRPr="0017625C">
        <w:rPr>
          <w:rFonts w:asciiTheme="minorHAnsi" w:eastAsia="Arial" w:hAnsiTheme="minorHAnsi" w:cstheme="minorHAnsi"/>
          <w:sz w:val="22"/>
          <w:szCs w:val="22"/>
        </w:rPr>
        <w:t>(May 20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>1)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</w:t>
      </w:r>
      <w:r w:rsidRPr="0017625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G.P.A.</w:t>
      </w:r>
      <w:r w:rsidRPr="0017625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3.97/4.00</w:t>
      </w:r>
    </w:p>
    <w:p w14:paraId="26FE6D33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Co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perative Education Certificate</w:t>
      </w:r>
    </w:p>
    <w:p w14:paraId="09B01127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Study Abroa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z w:val="22"/>
          <w:szCs w:val="22"/>
        </w:rPr>
        <w:t>: University College of 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17625C">
        <w:rPr>
          <w:rFonts w:asciiTheme="minorHAnsi" w:eastAsia="Arial" w:hAnsiTheme="minorHAnsi" w:cstheme="minorHAnsi"/>
          <w:sz w:val="22"/>
          <w:szCs w:val="22"/>
        </w:rPr>
        <w:t>don</w:t>
      </w:r>
    </w:p>
    <w:p w14:paraId="428EAD8E" w14:textId="77777777" w:rsidR="007366EF" w:rsidRPr="0017625C" w:rsidRDefault="007366EF" w:rsidP="0017625C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6A4F6C0" w14:textId="77777777" w:rsidR="007366EF" w:rsidRPr="0017625C" w:rsidRDefault="008103E0" w:rsidP="0017625C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pict w14:anchorId="320FE967">
          <v:group id="_x0000_s1037" style="position:absolute;left:0;text-align:left;margin-left:85pt;margin-top:13.75pt;width:6in;height:0;z-index:-251659264;mso-position-horizontal-relative:page" coordorigin="1700,275" coordsize="8640,0">
            <v:shape id="_x0000_s1038" style="position:absolute;left:1700;top:275;width:8640;height:0" coordorigin="1700,275" coordsize="8640,0" path="m1700,275r8640,e" filled="f" strokecolor="#969696" strokeweight="1.12pt">
              <v:path arrowok="t"/>
            </v:shape>
            <w10:wrap anchorx="page"/>
          </v:group>
        </w:pic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pacing w:val="-22"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ACAD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E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MIC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RES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E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ARCH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EXP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E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RI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E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NCE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ab/>
      </w:r>
    </w:p>
    <w:p w14:paraId="319B1F9C" w14:textId="77777777" w:rsidR="007366EF" w:rsidRPr="0017625C" w:rsidRDefault="007366EF" w:rsidP="0017625C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71860E4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-pr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t         </w:t>
      </w:r>
      <w:r w:rsidRPr="0017625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Georgia In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titute of T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ec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hnolo</w:t>
      </w:r>
      <w:r w:rsidRPr="0017625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</w:t>
      </w:r>
      <w:r w:rsidRPr="0017625C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Atlanta, GA</w:t>
      </w:r>
    </w:p>
    <w:p w14:paraId="6D49CDA9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Gra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z w:val="22"/>
          <w:szCs w:val="22"/>
        </w:rPr>
        <w:t>uate 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rch Assis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ant, Dep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rt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ent of Chem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al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Bio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olecular 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gineer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ng</w:t>
      </w:r>
    </w:p>
    <w:p w14:paraId="4363CD7F" w14:textId="77777777" w:rsidR="007366EF" w:rsidRPr="0017625C" w:rsidRDefault="008103E0" w:rsidP="0017625C">
      <w:pPr>
        <w:spacing w:before="1"/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Biosynth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is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7625C">
        <w:rPr>
          <w:rFonts w:asciiTheme="minorHAnsi" w:eastAsia="Verdana" w:hAnsiTheme="minorHAnsi" w:cstheme="minorHAnsi"/>
          <w:spacing w:val="1"/>
          <w:sz w:val="22"/>
          <w:szCs w:val="22"/>
        </w:rPr>
        <w:t>β</w:t>
      </w:r>
      <w:r w:rsidRPr="0017625C">
        <w:rPr>
          <w:rFonts w:asciiTheme="minorHAnsi" w:eastAsia="Arial" w:hAnsiTheme="minorHAnsi" w:cstheme="minorHAnsi"/>
          <w:sz w:val="22"/>
          <w:szCs w:val="22"/>
        </w:rPr>
        <w:t>-l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tam</w:t>
      </w:r>
      <w:r w:rsidRPr="0017625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ntibiotics us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17625C">
        <w:rPr>
          <w:rFonts w:asciiTheme="minorHAnsi" w:eastAsia="Arial" w:hAnsiTheme="minorHAnsi" w:cstheme="minorHAnsi"/>
          <w:sz w:val="22"/>
          <w:szCs w:val="22"/>
        </w:rPr>
        <w:t>g a novel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Verdana" w:hAnsiTheme="minorHAnsi" w:cstheme="minorHAnsi"/>
          <w:sz w:val="22"/>
          <w:szCs w:val="22"/>
        </w:rPr>
        <w:t>α</w:t>
      </w:r>
      <w:r w:rsidRPr="0017625C">
        <w:rPr>
          <w:rFonts w:asciiTheme="minorHAnsi" w:eastAsia="Arial" w:hAnsiTheme="minorHAnsi" w:cstheme="minorHAnsi"/>
          <w:sz w:val="22"/>
          <w:szCs w:val="22"/>
        </w:rPr>
        <w:t>-Amino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Ester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Hydrol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e 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zyme.</w:t>
      </w:r>
    </w:p>
    <w:p w14:paraId="66CF59C6" w14:textId="77777777" w:rsidR="007366EF" w:rsidRPr="0017625C" w:rsidRDefault="008103E0" w:rsidP="0017625C">
      <w:pPr>
        <w:spacing w:before="2"/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Clon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ng, expression,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cha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rizati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n of a putative </w:t>
      </w:r>
      <w:r w:rsidRPr="0017625C">
        <w:rPr>
          <w:rFonts w:asciiTheme="minorHAnsi" w:eastAsia="Verdana" w:hAnsiTheme="minorHAnsi" w:cstheme="minorHAnsi"/>
          <w:sz w:val="22"/>
          <w:szCs w:val="22"/>
        </w:rPr>
        <w:t>α</w:t>
      </w:r>
      <w:r w:rsidRPr="0017625C">
        <w:rPr>
          <w:rFonts w:asciiTheme="minorHAnsi" w:eastAsia="Arial" w:hAnsiTheme="minorHAnsi" w:cstheme="minorHAnsi"/>
          <w:sz w:val="22"/>
          <w:szCs w:val="22"/>
        </w:rPr>
        <w:t>-Amino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Ester Hydrol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from</w:t>
      </w:r>
    </w:p>
    <w:p w14:paraId="3BB3FC90" w14:textId="77777777" w:rsidR="007366EF" w:rsidRPr="0017625C" w:rsidRDefault="008103E0" w:rsidP="0017625C">
      <w:pPr>
        <w:ind w:left="74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i/>
          <w:sz w:val="22"/>
          <w:szCs w:val="22"/>
        </w:rPr>
        <w:t>Xantho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s ca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s pv. ca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17625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02ECEEEB" w14:textId="77777777" w:rsidR="007366EF" w:rsidRPr="0017625C" w:rsidRDefault="008103E0" w:rsidP="0017625C">
      <w:pPr>
        <w:spacing w:line="240" w:lineRule="exact"/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>Mentored two</w:t>
      </w:r>
      <w:r w:rsidRPr="0017625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>undergrad</w:t>
      </w:r>
      <w:r w:rsidRPr="0017625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ua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>te studen</w:t>
      </w:r>
      <w:r w:rsidRPr="0017625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17625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>nd r</w:t>
      </w:r>
      <w:r w:rsidRPr="0017625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17625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ar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ch </w:t>
      </w:r>
      <w:r w:rsidRPr="0017625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>roj</w:t>
      </w:r>
      <w:r w:rsidRPr="0017625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56964F3D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 xml:space="preserve">Teaching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sistant, De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ar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ment of Ch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mical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Bi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molecul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r Engine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ring</w:t>
      </w:r>
    </w:p>
    <w:p w14:paraId="5F6AB4E5" w14:textId="77777777" w:rsidR="007366EF" w:rsidRPr="0017625C" w:rsidRDefault="008103E0" w:rsidP="0017625C">
      <w:pPr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Dr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g 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sz w:val="22"/>
          <w:szCs w:val="22"/>
        </w:rPr>
        <w:t>n, Devel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pment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17625C">
        <w:rPr>
          <w:rFonts w:asciiTheme="minorHAnsi" w:eastAsia="Arial" w:hAnsiTheme="minorHAnsi" w:cstheme="minorHAnsi"/>
          <w:sz w:val="22"/>
          <w:szCs w:val="22"/>
        </w:rPr>
        <w:t>Deliv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ry (D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7625C">
        <w:rPr>
          <w:rFonts w:asciiTheme="minorHAnsi" w:eastAsia="Arial" w:hAnsiTheme="minorHAnsi" w:cstheme="minorHAnsi"/>
          <w:sz w:val="22"/>
          <w:szCs w:val="22"/>
        </w:rPr>
        <w:t>)  (2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7625C">
        <w:rPr>
          <w:rFonts w:asciiTheme="minorHAnsi" w:eastAsia="Arial" w:hAnsiTheme="minorHAnsi" w:cstheme="minorHAnsi"/>
          <w:sz w:val="22"/>
          <w:szCs w:val="22"/>
        </w:rPr>
        <w:t>)</w:t>
      </w:r>
    </w:p>
    <w:p w14:paraId="1BAAAEF4" w14:textId="77777777" w:rsidR="007366EF" w:rsidRPr="0017625C" w:rsidRDefault="008103E0" w:rsidP="0017625C">
      <w:pPr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Senior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sz w:val="22"/>
          <w:szCs w:val="22"/>
        </w:rPr>
        <w:t>n: Conversi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n of Lolloby Pine to Ethanol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(200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7625C">
        <w:rPr>
          <w:rFonts w:asciiTheme="minorHAnsi" w:eastAsia="Arial" w:hAnsiTheme="minorHAnsi" w:cstheme="minorHAnsi"/>
          <w:sz w:val="22"/>
          <w:szCs w:val="22"/>
        </w:rPr>
        <w:t>)</w:t>
      </w:r>
    </w:p>
    <w:p w14:paraId="7E06807B" w14:textId="77777777" w:rsidR="007366EF" w:rsidRPr="0017625C" w:rsidRDefault="008103E0" w:rsidP="0017625C">
      <w:pPr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Unit Op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rati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ns 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b– GT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Chem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al 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gine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ring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utstand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ng TA Award (2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7625C">
        <w:rPr>
          <w:rFonts w:asciiTheme="minorHAnsi" w:eastAsia="Arial" w:hAnsiTheme="minorHAnsi" w:cstheme="minorHAnsi"/>
          <w:sz w:val="22"/>
          <w:szCs w:val="22"/>
        </w:rPr>
        <w:t>)</w:t>
      </w:r>
    </w:p>
    <w:p w14:paraId="5A7BF794" w14:textId="77777777" w:rsidR="007366EF" w:rsidRPr="0017625C" w:rsidRDefault="007366EF" w:rsidP="0017625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0D5BD35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fer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nce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Prese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tati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02C88F4C" w14:textId="77777777" w:rsidR="007366EF" w:rsidRPr="0017625C" w:rsidRDefault="008103E0" w:rsidP="0017625C">
      <w:pPr>
        <w:spacing w:before="3" w:line="220" w:lineRule="exact"/>
        <w:ind w:left="200" w:right="1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Ja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na Blum, Javier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rr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-R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gg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rs, Bern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rd 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o, Karen M. Pol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zzi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nd An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as S. Bommar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us;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2007 AIChE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Natio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al Con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z w:val="22"/>
          <w:szCs w:val="22"/>
        </w:rPr>
        <w:t>ere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ce</w:t>
      </w:r>
      <w:r w:rsidRPr="0017625C">
        <w:rPr>
          <w:rFonts w:asciiTheme="minorHAnsi" w:eastAsia="Arial" w:hAnsiTheme="minorHAnsi" w:cstheme="minorHAnsi"/>
          <w:sz w:val="22"/>
          <w:szCs w:val="22"/>
          <w:u w:val="single" w:color="000000"/>
        </w:rPr>
        <w:t>; Br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  <w:u w:val="single" w:color="000000"/>
        </w:rPr>
        <w:t>deni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  <w:u w:val="single" w:color="000000"/>
        </w:rPr>
        <w:t>g the Application of Enzyme Cat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  <w:u w:val="single" w:color="000000"/>
        </w:rPr>
        <w:t>lyzed</w:t>
      </w:r>
    </w:p>
    <w:p w14:paraId="632DFF72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Synthesis of</w:t>
      </w:r>
      <w:r w:rsidRPr="0017625C">
        <w:rPr>
          <w:rFonts w:asciiTheme="minorHAnsi" w:eastAsia="Arial" w:hAnsiTheme="minorHAnsi" w:cstheme="minorHAnsi"/>
          <w:spacing w:val="-2"/>
          <w:position w:val="-1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Semi-Synthe</w:t>
      </w:r>
      <w:r w:rsidRPr="0017625C">
        <w:rPr>
          <w:rFonts w:asciiTheme="minorHAnsi" w:eastAsia="Arial" w:hAnsiTheme="minorHAnsi" w:cstheme="minorHAnsi"/>
          <w:spacing w:val="-2"/>
          <w:position w:val="-1"/>
          <w:sz w:val="22"/>
          <w:szCs w:val="22"/>
          <w:u w:val="single" w:color="000000"/>
        </w:rPr>
        <w:t>t</w:t>
      </w:r>
      <w:r w:rsidRPr="0017625C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ic Antibiotics</w:t>
      </w:r>
    </w:p>
    <w:p w14:paraId="76AD9207" w14:textId="77777777" w:rsidR="007366EF" w:rsidRPr="0017625C" w:rsidRDefault="007366EF" w:rsidP="0017625C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7BC810AC" w14:textId="77777777" w:rsidR="007366EF" w:rsidRPr="0017625C" w:rsidRDefault="008103E0" w:rsidP="0017625C">
      <w:pPr>
        <w:spacing w:before="31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pict w14:anchorId="2779E20C">
          <v:group id="_x0000_s1034" style="position:absolute;left:0;text-align:left;margin-left:84.45pt;margin-top:14.9pt;width:433.1pt;height:3.1pt;z-index:-251661312;mso-position-horizontal-relative:page" coordorigin="1689,298" coordsize="8662,62">
            <v:shape id="_x0000_s1036" style="position:absolute;left:1700;top:308;width:8640;height:0" coordorigin="1700,308" coordsize="8640,0" path="m1700,308r8640,e" filled="f" strokecolor="#969696" strokeweight="1.06pt">
              <v:path arrowok="t"/>
            </v:shape>
            <v:shape id="_x0000_s1035" style="position:absolute;left:1700;top:348;width:8640;height:0" coordorigin="1700,348" coordsize="8640,0" path="m1700,348r8640,e" filled="f" strokecolor="#969696" strokeweight="1.12pt">
              <v:path arrowok="t"/>
            </v:shape>
            <w10:wrap anchorx="page"/>
          </v:group>
        </w:pic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WORK</w:t>
      </w:r>
      <w:r w:rsidRPr="0017625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EX</w:t>
      </w:r>
      <w:r w:rsidRPr="0017625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ERIENCE</w:t>
      </w:r>
    </w:p>
    <w:p w14:paraId="453499AF" w14:textId="77777777" w:rsidR="007366EF" w:rsidRPr="0017625C" w:rsidRDefault="007366EF" w:rsidP="0017625C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DF8AA84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3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05             </w:t>
      </w:r>
      <w:r w:rsidRPr="0017625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Merck &amp;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Co.</w:t>
      </w:r>
      <w:r w:rsidRPr="0017625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– Merck Re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earch L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bs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</w:t>
      </w:r>
      <w:r w:rsidRPr="0017625C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We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tpoi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t, PA</w:t>
      </w:r>
    </w:p>
    <w:p w14:paraId="17B23890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Staff Chemical Engine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r, Biopr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17625C">
        <w:rPr>
          <w:rFonts w:asciiTheme="minorHAnsi" w:eastAsia="Arial" w:hAnsiTheme="minorHAnsi" w:cstheme="minorHAnsi"/>
          <w:sz w:val="22"/>
          <w:szCs w:val="22"/>
        </w:rPr>
        <w:t>s R&amp;D</w:t>
      </w:r>
    </w:p>
    <w:p w14:paraId="2B309F0A" w14:textId="77777777" w:rsidR="007366EF" w:rsidRPr="0017625C" w:rsidRDefault="008103E0" w:rsidP="0017625C">
      <w:pPr>
        <w:tabs>
          <w:tab w:val="left" w:pos="860"/>
        </w:tabs>
        <w:spacing w:before="16" w:line="220" w:lineRule="exact"/>
        <w:ind w:left="920" w:right="110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Engineer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sup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ort for the 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sz w:val="22"/>
          <w:szCs w:val="22"/>
        </w:rPr>
        <w:t>MP pr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ducti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of Phase I and 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eastAsia="Arial" w:hAnsiTheme="minorHAnsi" w:cstheme="minorHAnsi"/>
          <w:sz w:val="22"/>
          <w:szCs w:val="22"/>
        </w:rPr>
        <w:t>ase II Clin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al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Material for develop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en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al vacc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ne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mon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clo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al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antibody pr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ducti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n in Biologics Pilot </w:t>
      </w:r>
      <w:r w:rsidRPr="0017625C">
        <w:rPr>
          <w:rFonts w:asciiTheme="minorHAnsi" w:eastAsia="Arial" w:hAnsiTheme="minorHAnsi" w:cstheme="minorHAnsi"/>
          <w:sz w:val="22"/>
          <w:szCs w:val="22"/>
        </w:rPr>
        <w:t>Plant (BPP).</w:t>
      </w:r>
    </w:p>
    <w:p w14:paraId="03521B5A" w14:textId="77777777" w:rsidR="007366EF" w:rsidRPr="0017625C" w:rsidRDefault="008103E0" w:rsidP="0017625C">
      <w:pPr>
        <w:tabs>
          <w:tab w:val="left" w:pos="920"/>
        </w:tabs>
        <w:spacing w:before="12" w:line="220" w:lineRule="exact"/>
        <w:ind w:left="920" w:right="124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Bioreact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 equip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wn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r and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17625C">
        <w:rPr>
          <w:rFonts w:asciiTheme="minorHAnsi" w:eastAsia="Arial" w:hAnsiTheme="minorHAnsi" w:cstheme="minorHAnsi"/>
          <w:sz w:val="22"/>
          <w:szCs w:val="22"/>
        </w:rPr>
        <w:t>nufact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ring 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ad for med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iu</w:t>
      </w:r>
      <w:r w:rsidRPr="0017625C">
        <w:rPr>
          <w:rFonts w:asciiTheme="minorHAnsi" w:eastAsia="Arial" w:hAnsiTheme="minorHAnsi" w:cstheme="minorHAnsi"/>
          <w:sz w:val="22"/>
          <w:szCs w:val="22"/>
        </w:rPr>
        <w:t>m scale cell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culture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bact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ria fer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entation s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625C">
        <w:rPr>
          <w:rFonts w:asciiTheme="minorHAnsi" w:eastAsia="Arial" w:hAnsiTheme="minorHAnsi" w:cstheme="minorHAnsi"/>
          <w:sz w:val="22"/>
          <w:szCs w:val="22"/>
        </w:rPr>
        <w:t>stems (y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ast, 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E.</w:t>
      </w:r>
      <w:r w:rsidRPr="0017625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i/>
          <w:sz w:val="22"/>
          <w:szCs w:val="22"/>
        </w:rPr>
        <w:t>oli</w:t>
      </w:r>
      <w:r w:rsidRPr="0017625C">
        <w:rPr>
          <w:rFonts w:asciiTheme="minorHAnsi" w:eastAsia="Arial" w:hAnsiTheme="minorHAnsi" w:cstheme="minorHAnsi"/>
          <w:sz w:val="22"/>
          <w:szCs w:val="22"/>
        </w:rPr>
        <w:t>, PER.C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7625C">
        <w:rPr>
          <w:rFonts w:asciiTheme="minorHAnsi" w:eastAsia="Arial" w:hAnsiTheme="minorHAnsi" w:cstheme="minorHAnsi"/>
          <w:sz w:val="22"/>
          <w:szCs w:val="22"/>
        </w:rPr>
        <w:t>,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NS0) inc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eastAsia="Arial" w:hAnsiTheme="minorHAnsi" w:cstheme="minorHAnsi"/>
          <w:sz w:val="22"/>
          <w:szCs w:val="22"/>
        </w:rPr>
        <w:t>ud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ng Wave</w:t>
      </w:r>
      <w:r w:rsidRPr="0017625C">
        <w:rPr>
          <w:rFonts w:asciiTheme="minorHAnsi" w:eastAsia="Arial" w:hAnsiTheme="minorHAnsi" w:cstheme="minorHAnsi"/>
          <w:spacing w:val="1"/>
          <w:position w:val="10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position w:val="10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pacing w:val="16"/>
          <w:position w:val="10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Biore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ct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 Tec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eastAsia="Arial" w:hAnsiTheme="minorHAnsi" w:cstheme="minorHAnsi"/>
          <w:sz w:val="22"/>
          <w:szCs w:val="22"/>
        </w:rPr>
        <w:t>nol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gy.</w:t>
      </w:r>
    </w:p>
    <w:p w14:paraId="7FF00191" w14:textId="77777777" w:rsidR="007366EF" w:rsidRPr="0017625C" w:rsidRDefault="008103E0" w:rsidP="0017625C">
      <w:pPr>
        <w:tabs>
          <w:tab w:val="left" w:pos="920"/>
        </w:tabs>
        <w:spacing w:before="13" w:line="220" w:lineRule="exact"/>
        <w:ind w:left="920" w:right="388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Modified Biore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ct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 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ssolve Oxygen (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z w:val="22"/>
          <w:szCs w:val="22"/>
        </w:rPr>
        <w:t>O)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pH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tuning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proc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17625C">
        <w:rPr>
          <w:rFonts w:asciiTheme="minorHAnsi" w:eastAsia="Arial" w:hAnsiTheme="minorHAnsi" w:cstheme="minorHAnsi"/>
          <w:sz w:val="22"/>
          <w:szCs w:val="22"/>
        </w:rPr>
        <w:t>s para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eters f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 cell culture to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improve con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rol. Dissolv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xygen 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s controlled at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30.0% +/- 0.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7625C">
        <w:rPr>
          <w:rFonts w:asciiTheme="minorHAnsi" w:eastAsia="Arial" w:hAnsiTheme="minorHAnsi" w:cstheme="minorHAnsi"/>
          <w:sz w:val="22"/>
          <w:szCs w:val="22"/>
        </w:rPr>
        <w:t>.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This</w:t>
      </w:r>
    </w:p>
    <w:p w14:paraId="35790885" w14:textId="77777777" w:rsidR="007366EF" w:rsidRPr="0017625C" w:rsidRDefault="008103E0" w:rsidP="0017625C">
      <w:pPr>
        <w:spacing w:line="220" w:lineRule="exact"/>
        <w:ind w:left="92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s the first time that enr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  <w:r w:rsidRPr="0017625C">
        <w:rPr>
          <w:rFonts w:asciiTheme="minorHAnsi" w:eastAsia="Arial" w:hAnsiTheme="minorHAnsi" w:cstheme="minorHAnsi"/>
          <w:sz w:val="22"/>
          <w:szCs w:val="22"/>
        </w:rPr>
        <w:t>hed oxygen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s s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cc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ss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z w:val="22"/>
          <w:szCs w:val="22"/>
        </w:rPr>
        <w:t>ully used to control the DO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in the</w:t>
      </w:r>
    </w:p>
    <w:p w14:paraId="7F48B5FF" w14:textId="77777777" w:rsidR="007366EF" w:rsidRPr="0017625C" w:rsidRDefault="008103E0" w:rsidP="0017625C">
      <w:pPr>
        <w:ind w:left="92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BPP.</w:t>
      </w:r>
    </w:p>
    <w:p w14:paraId="237AF61E" w14:textId="77777777" w:rsidR="007366EF" w:rsidRPr="0017625C" w:rsidRDefault="008103E0" w:rsidP="0017625C">
      <w:pPr>
        <w:tabs>
          <w:tab w:val="left" w:pos="920"/>
        </w:tabs>
        <w:spacing w:before="16" w:line="220" w:lineRule="exact"/>
        <w:ind w:left="920" w:right="1300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Suite supervisor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ma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ntena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ce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7625C">
        <w:rPr>
          <w:rFonts w:asciiTheme="minorHAnsi" w:eastAsia="Arial" w:hAnsiTheme="minorHAnsi" w:cstheme="minorHAnsi"/>
          <w:sz w:val="22"/>
          <w:szCs w:val="22"/>
        </w:rPr>
        <w:t>atch 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cu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nts, SOPs, preventative maintenance, 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lass 10,000 room sui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e environmental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monitoring, BAS.</w:t>
      </w:r>
    </w:p>
    <w:p w14:paraId="3F40A7C1" w14:textId="77777777" w:rsidR="007366EF" w:rsidRPr="0017625C" w:rsidRDefault="007366EF" w:rsidP="0017625C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E705C33" w14:textId="77777777" w:rsidR="007366EF" w:rsidRPr="0017625C" w:rsidRDefault="008103E0" w:rsidP="0017625C">
      <w:pPr>
        <w:spacing w:line="220" w:lineRule="exact"/>
        <w:ind w:left="6920" w:right="609" w:hanging="6720"/>
        <w:rPr>
          <w:rFonts w:asciiTheme="minorHAnsi" w:eastAsia="Arial" w:hAnsiTheme="minorHAnsi" w:cstheme="minorHAnsi"/>
          <w:sz w:val="22"/>
          <w:szCs w:val="22"/>
        </w:rPr>
        <w:sectPr w:rsidR="007366EF" w:rsidRPr="0017625C">
          <w:footerReference w:type="default" r:id="rId10"/>
          <w:pgSz w:w="12240" w:h="15840"/>
          <w:pgMar w:top="1020" w:right="1720" w:bottom="280" w:left="1600" w:header="0" w:footer="768" w:gutter="0"/>
          <w:pgNumType w:start="1"/>
          <w:cols w:space="720"/>
        </w:sectPr>
      </w:pPr>
      <w:r w:rsidRPr="0017625C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03             </w:t>
      </w:r>
      <w:r w:rsidRPr="0017625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Merck &amp;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Co.</w:t>
      </w:r>
      <w:r w:rsidRPr="0017625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– Merck M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nuf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cturing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ision            </w:t>
      </w:r>
      <w:r w:rsidRPr="0017625C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Elkton, VA We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tpoi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t,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PA</w:t>
      </w:r>
    </w:p>
    <w:p w14:paraId="278DD623" w14:textId="77777777" w:rsidR="007366EF" w:rsidRPr="0017625C" w:rsidRDefault="008103E0" w:rsidP="0017625C">
      <w:pPr>
        <w:spacing w:before="77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lastRenderedPageBreak/>
        <w:t>Chem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al 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gine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r, Tech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ical 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erati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ns</w:t>
      </w:r>
    </w:p>
    <w:p w14:paraId="075CCCBE" w14:textId="77777777" w:rsidR="007366EF" w:rsidRPr="0017625C" w:rsidRDefault="008103E0" w:rsidP="0017625C">
      <w:pPr>
        <w:tabs>
          <w:tab w:val="left" w:pos="920"/>
        </w:tabs>
        <w:ind w:left="920" w:right="778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Engineeri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g su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port for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API manufa</w:t>
      </w:r>
      <w:r w:rsidRPr="0017625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uring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ste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s of CRIXIVAN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™</w:t>
      </w:r>
      <w:r w:rsidRPr="0017625C">
        <w:rPr>
          <w:rFonts w:asciiTheme="minorHAnsi" w:eastAsia="Arial" w:hAnsiTheme="minorHAnsi" w:cstheme="minorHAnsi"/>
          <w:sz w:val="22"/>
          <w:szCs w:val="22"/>
        </w:rPr>
        <w:t>,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SINGULAIR™, ZOCOR/ME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625C">
        <w:rPr>
          <w:rFonts w:asciiTheme="minorHAnsi" w:eastAsia="Arial" w:hAnsiTheme="minorHAnsi" w:cstheme="minorHAnsi"/>
          <w:sz w:val="22"/>
          <w:szCs w:val="22"/>
        </w:rPr>
        <w:t>ACOR™, and VARIVAX™</w:t>
      </w:r>
    </w:p>
    <w:p w14:paraId="0E274834" w14:textId="77777777" w:rsidR="007366EF" w:rsidRPr="0017625C" w:rsidRDefault="008103E0" w:rsidP="0017625C">
      <w:pPr>
        <w:tabs>
          <w:tab w:val="left" w:pos="920"/>
        </w:tabs>
        <w:spacing w:before="15" w:line="220" w:lineRule="exact"/>
        <w:ind w:left="920" w:right="374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Supported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ptual scope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b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s of des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gn f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 a Large Sc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le Cell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Culture/Live Virus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z w:val="22"/>
          <w:szCs w:val="22"/>
        </w:rPr>
        <w:t>acility (20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>MM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17625C">
        <w:rPr>
          <w:rFonts w:asciiTheme="minorHAnsi" w:eastAsia="Arial" w:hAnsiTheme="minorHAnsi" w:cstheme="minorHAnsi"/>
          <w:sz w:val="22"/>
          <w:szCs w:val="22"/>
        </w:rPr>
        <w:t>).</w:t>
      </w:r>
      <w:r w:rsidRPr="0017625C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Led 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sign ef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z w:val="22"/>
          <w:szCs w:val="22"/>
        </w:rPr>
        <w:t>orts f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small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scale cell ex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ans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on, mas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er cell se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d, and 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ster vir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s se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d ste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s of the process.</w:t>
      </w:r>
    </w:p>
    <w:p w14:paraId="1409A8B1" w14:textId="77777777" w:rsidR="007366EF" w:rsidRPr="0017625C" w:rsidRDefault="008103E0" w:rsidP="0017625C">
      <w:pPr>
        <w:tabs>
          <w:tab w:val="left" w:pos="920"/>
        </w:tabs>
        <w:spacing w:before="12" w:line="220" w:lineRule="exact"/>
        <w:ind w:left="920" w:right="259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Performed Instr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ment Q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alification (I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7625C">
        <w:rPr>
          <w:rFonts w:asciiTheme="minorHAnsi" w:eastAsia="Arial" w:hAnsiTheme="minorHAnsi" w:cstheme="minorHAnsi"/>
          <w:sz w:val="22"/>
          <w:szCs w:val="22"/>
        </w:rPr>
        <w:t>)/Op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ration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7625C">
        <w:rPr>
          <w:rFonts w:asciiTheme="minorHAnsi" w:eastAsia="Arial" w:hAnsiTheme="minorHAnsi" w:cstheme="minorHAnsi"/>
          <w:sz w:val="22"/>
          <w:szCs w:val="22"/>
        </w:rPr>
        <w:t>ualificati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n (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Q) for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17625C">
        <w:rPr>
          <w:rFonts w:asciiTheme="minorHAnsi" w:eastAsia="Arial" w:hAnsiTheme="minorHAnsi" w:cstheme="minorHAnsi"/>
          <w:sz w:val="22"/>
          <w:szCs w:val="22"/>
        </w:rPr>
        <w:t>s equip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ent skids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625C">
        <w:rPr>
          <w:rFonts w:asciiTheme="minorHAnsi" w:eastAsia="Arial" w:hAnsiTheme="minorHAnsi" w:cstheme="minorHAnsi"/>
          <w:sz w:val="22"/>
          <w:szCs w:val="22"/>
        </w:rPr>
        <w:t>build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ng 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pp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rt syste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s for a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ew ma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ufac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uring f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cility.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rk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d with vend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to modify PLC 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de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Delta V code to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improve s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625C">
        <w:rPr>
          <w:rFonts w:asciiTheme="minorHAnsi" w:eastAsia="Arial" w:hAnsiTheme="minorHAnsi" w:cstheme="minorHAnsi"/>
          <w:sz w:val="22"/>
          <w:szCs w:val="22"/>
        </w:rPr>
        <w:t>stem reli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bility and perf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rma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ce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as not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d dur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ng field pr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519951CF" w14:textId="77777777" w:rsidR="007366EF" w:rsidRPr="0017625C" w:rsidRDefault="008103E0" w:rsidP="0017625C">
      <w:pPr>
        <w:tabs>
          <w:tab w:val="left" w:pos="920"/>
        </w:tabs>
        <w:spacing w:before="12" w:line="220" w:lineRule="exact"/>
        <w:ind w:left="920" w:right="177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Optimized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stphal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a scroll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z w:val="22"/>
          <w:szCs w:val="22"/>
        </w:rPr>
        <w:t>ecant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opera</w:t>
      </w:r>
      <w:r w:rsidRPr="0017625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n in </w:t>
      </w:r>
      <w:r w:rsidRPr="0017625C">
        <w:rPr>
          <w:rFonts w:asciiTheme="minorHAnsi" w:eastAsia="Arial" w:hAnsiTheme="minorHAnsi" w:cstheme="minorHAnsi"/>
          <w:sz w:val="22"/>
          <w:szCs w:val="22"/>
        </w:rPr>
        <w:t>biolog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cal extraction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17625C">
        <w:rPr>
          <w:rFonts w:asciiTheme="minorHAnsi" w:eastAsia="Arial" w:hAnsiTheme="minorHAnsi" w:cstheme="minorHAnsi"/>
          <w:sz w:val="22"/>
          <w:szCs w:val="22"/>
        </w:rPr>
        <w:t>s incre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se step yield, prod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ct yield incr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ase valu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d at ~250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$.</w:t>
      </w:r>
    </w:p>
    <w:p w14:paraId="01E4654B" w14:textId="77777777" w:rsidR="007366EF" w:rsidRPr="0017625C" w:rsidRDefault="008103E0" w:rsidP="0017625C">
      <w:pPr>
        <w:tabs>
          <w:tab w:val="left" w:pos="860"/>
        </w:tabs>
        <w:spacing w:before="13" w:line="220" w:lineRule="exact"/>
        <w:ind w:left="920" w:right="110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Led IQ/OQ and Initial Cl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aning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tivities for five 1,5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0 gal Seed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z w:val="22"/>
          <w:szCs w:val="22"/>
        </w:rPr>
        <w:t>erm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nters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a 20,000 gal Fer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ent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</w:p>
    <w:p w14:paraId="320EA1B9" w14:textId="77777777" w:rsidR="007366EF" w:rsidRPr="0017625C" w:rsidRDefault="008103E0" w:rsidP="0017625C">
      <w:pPr>
        <w:tabs>
          <w:tab w:val="left" w:pos="920"/>
        </w:tabs>
        <w:spacing w:before="12" w:line="220" w:lineRule="exact"/>
        <w:ind w:left="920" w:right="365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Supported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capital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roj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17625C">
        <w:rPr>
          <w:rFonts w:asciiTheme="minorHAnsi" w:eastAsia="Arial" w:hAnsiTheme="minorHAnsi" w:cstheme="minorHAnsi"/>
          <w:sz w:val="22"/>
          <w:szCs w:val="22"/>
        </w:rPr>
        <w:t>t (500M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17625C">
        <w:rPr>
          <w:rFonts w:asciiTheme="minorHAnsi" w:eastAsia="Arial" w:hAnsiTheme="minorHAnsi" w:cstheme="minorHAnsi"/>
          <w:sz w:val="22"/>
          <w:szCs w:val="22"/>
        </w:rPr>
        <w:t>) to i</w:t>
      </w:r>
      <w:r w:rsidRPr="0017625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stall a 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stphal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a Stacked 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sc centrifuge incl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ding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Q Tec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eastAsia="Arial" w:hAnsiTheme="minorHAnsi" w:cstheme="minorHAnsi"/>
          <w:sz w:val="22"/>
          <w:szCs w:val="22"/>
        </w:rPr>
        <w:t>nical 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pport, Initial Cle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ning,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Start Up.</w:t>
      </w:r>
    </w:p>
    <w:p w14:paraId="765F07E1" w14:textId="77777777" w:rsidR="007366EF" w:rsidRPr="0017625C" w:rsidRDefault="008103E0" w:rsidP="0017625C">
      <w:pPr>
        <w:tabs>
          <w:tab w:val="left" w:pos="920"/>
        </w:tabs>
        <w:spacing w:before="13" w:line="220" w:lineRule="exact"/>
        <w:ind w:left="920" w:right="677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Optimized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oxoest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 step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of SINGULAIR™</w:t>
      </w:r>
      <w:r w:rsidRPr="0017625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process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o red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>ce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cyc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eastAsia="Arial" w:hAnsiTheme="minorHAnsi" w:cstheme="minorHAnsi"/>
          <w:sz w:val="22"/>
          <w:szCs w:val="22"/>
        </w:rPr>
        <w:t>e time of process bottlen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ck</w:t>
      </w:r>
    </w:p>
    <w:p w14:paraId="36BE3322" w14:textId="77777777" w:rsidR="007366EF" w:rsidRPr="0017625C" w:rsidRDefault="007366EF" w:rsidP="0017625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9BC6483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b/>
          <w:sz w:val="22"/>
          <w:szCs w:val="22"/>
        </w:rPr>
        <w:t>199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7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-1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99            </w:t>
      </w:r>
      <w:r w:rsidRPr="0017625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BP Amoco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Chemical Co.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</w:t>
      </w:r>
      <w:r w:rsidRPr="0017625C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Wan</w:t>
      </w:r>
      <w:r w:rsidRPr="0017625C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b/>
          <w:sz w:val="22"/>
          <w:szCs w:val="22"/>
        </w:rPr>
        <w:t>o, SC</w:t>
      </w:r>
    </w:p>
    <w:p w14:paraId="0B68C22C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Process Des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gn Engin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– 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-OP ( 6 ter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s – 19 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nths)</w:t>
      </w:r>
    </w:p>
    <w:p w14:paraId="4CEDB786" w14:textId="77777777" w:rsidR="007366EF" w:rsidRPr="0017625C" w:rsidRDefault="008103E0" w:rsidP="0017625C">
      <w:pPr>
        <w:tabs>
          <w:tab w:val="left" w:pos="940"/>
        </w:tabs>
        <w:spacing w:before="16" w:line="220" w:lineRule="exact"/>
        <w:ind w:left="920" w:right="275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Generated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a HYSYS 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imulation and a dynamic Excel 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pread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heet (PI-PC) to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aid in the optimizati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n of the entire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lant steam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co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sate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system.</w:t>
      </w:r>
    </w:p>
    <w:p w14:paraId="56A66998" w14:textId="77777777" w:rsidR="007366EF" w:rsidRPr="0017625C" w:rsidRDefault="008103E0" w:rsidP="0017625C">
      <w:pPr>
        <w:tabs>
          <w:tab w:val="left" w:pos="920"/>
        </w:tabs>
        <w:spacing w:before="13" w:line="220" w:lineRule="exact"/>
        <w:ind w:left="920" w:right="476" w:hanging="36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>•</w:t>
      </w:r>
      <w:r w:rsidRPr="0017625C">
        <w:rPr>
          <w:rFonts w:asciiTheme="minorHAnsi" w:eastAsia="Verdana" w:hAnsiTheme="minorHAnsi" w:cstheme="minorHAnsi"/>
          <w:sz w:val="22"/>
          <w:szCs w:val="22"/>
        </w:rPr>
        <w:tab/>
      </w:r>
      <w:r w:rsidRPr="0017625C">
        <w:rPr>
          <w:rFonts w:asciiTheme="minorHAnsi" w:eastAsia="Arial" w:hAnsiTheme="minorHAnsi" w:cstheme="minorHAnsi"/>
          <w:sz w:val="22"/>
          <w:szCs w:val="22"/>
        </w:rPr>
        <w:t>Desig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nd optimized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a hydr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ycl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ne f</w:t>
      </w:r>
      <w:r w:rsidRPr="0017625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 the 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oper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River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17625C">
        <w:rPr>
          <w:rFonts w:asciiTheme="minorHAnsi" w:eastAsia="Arial" w:hAnsiTheme="minorHAnsi" w:cstheme="minorHAnsi"/>
          <w:sz w:val="22"/>
          <w:szCs w:val="22"/>
        </w:rPr>
        <w:t>2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oxidation pl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nt. The hydr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ycl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ne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incr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ased o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erall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ro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z w:val="22"/>
          <w:szCs w:val="22"/>
        </w:rPr>
        <w:t>uct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yield and 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17625C">
        <w:rPr>
          <w:rFonts w:asciiTheme="minorHAnsi" w:eastAsia="Arial" w:hAnsiTheme="minorHAnsi" w:cstheme="minorHAnsi"/>
          <w:sz w:val="22"/>
          <w:szCs w:val="22"/>
        </w:rPr>
        <w:t>uc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d sol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d 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ste.</w:t>
      </w:r>
    </w:p>
    <w:p w14:paraId="492DC4DC" w14:textId="77777777" w:rsidR="007366EF" w:rsidRPr="0017625C" w:rsidRDefault="007366EF" w:rsidP="0017625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BE60130" w14:textId="77777777" w:rsidR="007366EF" w:rsidRPr="0017625C" w:rsidRDefault="008103E0" w:rsidP="0017625C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pict w14:anchorId="09E1A0BB">
          <v:group id="_x0000_s1032" style="position:absolute;left:0;text-align:left;margin-left:85pt;margin-top:14.95pt;width:6in;height:0;z-index:-251658240;mso-position-horizontal-relative:page" coordorigin="1700,299" coordsize="8640,0">
            <v:shape id="_x0000_s1033" style="position:absolute;left:1700;top:299;width:8640;height:0" coordorigin="1700,299" coordsize="8640,0" path="m1700,299r8640,e" filled="f" strokecolor="#969696" strokeweight="1.12pt">
              <v:path arrowok="t"/>
            </v:shape>
            <w10:wrap anchorx="page"/>
          </v:group>
        </w:pic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pacing w:val="-22"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HO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N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O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R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S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A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ND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A</w:t>
      </w:r>
      <w:r w:rsidRPr="0017625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  <w:u w:val="thick" w:color="969696"/>
        </w:rPr>
        <w:t>W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AR</w:t>
      </w:r>
      <w:r w:rsidRPr="0017625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  <w:u w:val="thick" w:color="969696"/>
        </w:rPr>
        <w:t>D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S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ab/>
      </w:r>
    </w:p>
    <w:p w14:paraId="41C88367" w14:textId="77777777" w:rsidR="007366EF" w:rsidRPr="0017625C" w:rsidRDefault="007366EF" w:rsidP="0017625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465CEB9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 xml:space="preserve">2007                     </w:t>
      </w:r>
      <w:r w:rsidRPr="0017625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GT 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eastAsia="Arial" w:hAnsiTheme="minorHAnsi" w:cstheme="minorHAnsi"/>
          <w:sz w:val="22"/>
          <w:szCs w:val="22"/>
        </w:rPr>
        <w:t>emical Engine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ring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Tea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work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ward</w:t>
      </w:r>
    </w:p>
    <w:p w14:paraId="10B873EA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 xml:space="preserve">2006                     </w:t>
      </w:r>
      <w:r w:rsidRPr="0017625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NSF Gradua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e 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rch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z w:val="22"/>
          <w:szCs w:val="22"/>
        </w:rPr>
        <w:t>ellowship</w:t>
      </w:r>
    </w:p>
    <w:p w14:paraId="0F439048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 xml:space="preserve">2006                     </w:t>
      </w:r>
      <w:r w:rsidRPr="0017625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GT 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eastAsia="Arial" w:hAnsiTheme="minorHAnsi" w:cstheme="minorHAnsi"/>
          <w:sz w:val="22"/>
          <w:szCs w:val="22"/>
        </w:rPr>
        <w:t>emical Engine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ring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Outsta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ding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Teaching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sistant</w:t>
      </w:r>
    </w:p>
    <w:p w14:paraId="2E02DD71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 xml:space="preserve">2005                     </w:t>
      </w:r>
      <w:r w:rsidRPr="0017625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Georgia 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ch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Presi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ents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z w:val="22"/>
          <w:szCs w:val="22"/>
        </w:rPr>
        <w:t>ellowship</w:t>
      </w:r>
    </w:p>
    <w:p w14:paraId="3EF6163C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7625C">
        <w:rPr>
          <w:rFonts w:asciiTheme="minorHAnsi" w:eastAsia="Arial" w:hAnsiTheme="minorHAnsi" w:cstheme="minorHAnsi"/>
          <w:sz w:val="22"/>
          <w:szCs w:val="22"/>
        </w:rPr>
        <w:t>-2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05            </w:t>
      </w:r>
      <w:r w:rsidRPr="0017625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Merck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ward for </w:t>
      </w:r>
      <w:r w:rsidRPr="0017625C">
        <w:rPr>
          <w:rFonts w:asciiTheme="minorHAnsi" w:eastAsia="Arial" w:hAnsiTheme="minorHAnsi" w:cstheme="minorHAnsi"/>
          <w:sz w:val="22"/>
          <w:szCs w:val="22"/>
        </w:rPr>
        <w:t>Excelle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nc</w:t>
      </w:r>
      <w:r w:rsidRPr="0017625C">
        <w:rPr>
          <w:rFonts w:asciiTheme="minorHAnsi" w:eastAsia="Arial" w:hAnsiTheme="minorHAnsi" w:cstheme="minorHAnsi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(4 awards)</w:t>
      </w:r>
    </w:p>
    <w:p w14:paraId="01BFE201" w14:textId="77777777" w:rsidR="007366EF" w:rsidRPr="0017625C" w:rsidRDefault="007366EF" w:rsidP="0017625C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94DEA8C" w14:textId="77777777" w:rsidR="007366EF" w:rsidRPr="0017625C" w:rsidRDefault="008103E0" w:rsidP="0017625C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pict w14:anchorId="2FDFEC84">
          <v:group id="_x0000_s1030" style="position:absolute;left:0;text-align:left;margin-left:85pt;margin-top:14.85pt;width:6in;height:0;z-index:-251657216;mso-position-horizontal-relative:page" coordorigin="1700,297" coordsize="8640,0">
            <v:shape id="_x0000_s1031" style="position:absolute;left:1700;top:297;width:8640;height:0" coordorigin="1700,297" coordsize="8640,0" path="m1700,297r8640,e" filled="f" strokecolor="#969696" strokeweight="1.12pt">
              <v:path arrowok="t"/>
            </v:shape>
            <w10:wrap anchorx="page"/>
          </v:group>
        </w:pic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pacing w:val="-22"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ACTIVITIES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ab/>
      </w:r>
    </w:p>
    <w:p w14:paraId="7D2BE0D0" w14:textId="77777777" w:rsidR="007366EF" w:rsidRPr="0017625C" w:rsidRDefault="007366EF" w:rsidP="0017625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75C883F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7625C">
        <w:rPr>
          <w:rFonts w:asciiTheme="minorHAnsi" w:eastAsia="Arial" w:hAnsiTheme="minorHAnsi" w:cstheme="minorHAnsi"/>
          <w:sz w:val="22"/>
          <w:szCs w:val="22"/>
        </w:rPr>
        <w:t>-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sent        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Student Gov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rnm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nt Association: Acad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mic Affairs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Chair</w:t>
      </w:r>
    </w:p>
    <w:p w14:paraId="53E395F4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7625C">
        <w:rPr>
          <w:rFonts w:asciiTheme="minorHAnsi" w:eastAsia="Arial" w:hAnsiTheme="minorHAnsi" w:cstheme="minorHAnsi"/>
          <w:sz w:val="22"/>
          <w:szCs w:val="22"/>
        </w:rPr>
        <w:t>-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sent        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Bioengi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eer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17625C">
        <w:rPr>
          <w:rFonts w:asciiTheme="minorHAnsi" w:eastAsia="Arial" w:hAnsiTheme="minorHAnsi" w:cstheme="minorHAnsi"/>
          <w:sz w:val="22"/>
          <w:szCs w:val="22"/>
        </w:rPr>
        <w:t>g Care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 Fair Committee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Memb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</w:p>
    <w:p w14:paraId="5CFC8CE7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7625C">
        <w:rPr>
          <w:rFonts w:asciiTheme="minorHAnsi" w:eastAsia="Arial" w:hAnsiTheme="minorHAnsi" w:cstheme="minorHAnsi"/>
          <w:sz w:val="22"/>
          <w:szCs w:val="22"/>
        </w:rPr>
        <w:t>-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sent        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Student Gov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rnm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nt Ass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ciation: Chem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al Engi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ring 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part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me</w:t>
      </w:r>
      <w:r w:rsidRPr="0017625C">
        <w:rPr>
          <w:rFonts w:asciiTheme="minorHAnsi" w:eastAsia="Arial" w:hAnsiTheme="minorHAnsi" w:cstheme="minorHAnsi"/>
          <w:sz w:val="22"/>
          <w:szCs w:val="22"/>
        </w:rPr>
        <w:t>nt Senator</w:t>
      </w:r>
    </w:p>
    <w:p w14:paraId="5FB65CE6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 xml:space="preserve">2007                     </w:t>
      </w:r>
      <w:r w:rsidRPr="0017625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Engine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ring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Outre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gram “H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hin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sz w:val="22"/>
          <w:szCs w:val="22"/>
        </w:rPr>
        <w:t>s W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rk”</w:t>
      </w:r>
    </w:p>
    <w:p w14:paraId="7216BB5E" w14:textId="77777777" w:rsidR="007366EF" w:rsidRPr="0017625C" w:rsidRDefault="008103E0" w:rsidP="0017625C">
      <w:pPr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7625C">
        <w:rPr>
          <w:rFonts w:asciiTheme="minorHAnsi" w:eastAsia="Arial" w:hAnsiTheme="minorHAnsi" w:cstheme="minorHAnsi"/>
          <w:sz w:val="22"/>
          <w:szCs w:val="22"/>
        </w:rPr>
        <w:t>-</w:t>
      </w:r>
      <w:r w:rsidRPr="0017625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2007           </w:t>
      </w:r>
      <w:r w:rsidRPr="0017625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Ass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ciati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Chemical Engineeri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g Graduate Stud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nts Offic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r (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sz w:val="22"/>
          <w:szCs w:val="22"/>
        </w:rPr>
        <w:t>T chap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z w:val="22"/>
          <w:szCs w:val="22"/>
        </w:rPr>
        <w:t>er)</w:t>
      </w:r>
    </w:p>
    <w:p w14:paraId="6D1F00DA" w14:textId="77777777" w:rsidR="007366EF" w:rsidRPr="0017625C" w:rsidRDefault="008103E0" w:rsidP="0017625C">
      <w:pPr>
        <w:spacing w:before="3" w:line="220" w:lineRule="exact"/>
        <w:ind w:left="1910" w:right="140" w:hanging="171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7625C">
        <w:rPr>
          <w:rFonts w:asciiTheme="minorHAnsi" w:eastAsia="Arial" w:hAnsiTheme="minorHAnsi" w:cstheme="minorHAnsi"/>
          <w:sz w:val="22"/>
          <w:szCs w:val="22"/>
        </w:rPr>
        <w:t>-2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625C">
        <w:rPr>
          <w:rFonts w:asciiTheme="minorHAnsi" w:eastAsia="Arial" w:hAnsiTheme="minorHAnsi" w:cstheme="minorHAnsi"/>
          <w:sz w:val="22"/>
          <w:szCs w:val="22"/>
        </w:rPr>
        <w:t>08             Georgia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Tech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Chem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al 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d Bio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olecular 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gineer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sz w:val="22"/>
          <w:szCs w:val="22"/>
        </w:rPr>
        <w:t>ra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625C">
        <w:rPr>
          <w:rFonts w:asciiTheme="minorHAnsi" w:eastAsia="Arial" w:hAnsiTheme="minorHAnsi" w:cstheme="minorHAnsi"/>
          <w:sz w:val="22"/>
          <w:szCs w:val="22"/>
        </w:rPr>
        <w:t>uate Sympos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um: 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sume B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17625C">
        <w:rPr>
          <w:rFonts w:asciiTheme="minorHAnsi" w:eastAsia="Arial" w:hAnsiTheme="minorHAnsi" w:cstheme="minorHAnsi"/>
          <w:sz w:val="22"/>
          <w:szCs w:val="22"/>
        </w:rPr>
        <w:t>k 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-Cha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r (3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events)</w:t>
      </w:r>
    </w:p>
    <w:p w14:paraId="5970A733" w14:textId="77777777" w:rsidR="007366EF" w:rsidRPr="0017625C" w:rsidRDefault="008103E0" w:rsidP="0017625C">
      <w:pPr>
        <w:spacing w:line="220" w:lineRule="exact"/>
        <w:ind w:left="2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eastAsia="Arial" w:hAnsiTheme="minorHAnsi" w:cstheme="minorHAnsi"/>
          <w:sz w:val="22"/>
          <w:szCs w:val="22"/>
        </w:rPr>
        <w:t>200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7625C">
        <w:rPr>
          <w:rFonts w:asciiTheme="minorHAnsi" w:eastAsia="Arial" w:hAnsiTheme="minorHAnsi" w:cstheme="minorHAnsi"/>
          <w:sz w:val="22"/>
          <w:szCs w:val="22"/>
        </w:rPr>
        <w:t>- prese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t       </w:t>
      </w:r>
      <w:r w:rsidRPr="0017625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Bioengi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eer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g United 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sz w:val="22"/>
          <w:szCs w:val="22"/>
        </w:rPr>
        <w:t>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duate Stude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ts High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ol Outre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7625C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51CB410B" w14:textId="77777777" w:rsidR="007366EF" w:rsidRPr="0017625C" w:rsidRDefault="007366EF" w:rsidP="0017625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D8B23F3" w14:textId="77777777" w:rsidR="007366EF" w:rsidRPr="0017625C" w:rsidRDefault="008103E0" w:rsidP="0017625C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pict w14:anchorId="3C8161D7">
          <v:group id="_x0000_s1028" style="position:absolute;left:0;text-align:left;margin-left:85pt;margin-top:14.95pt;width:6in;height:0;z-index:-251656192;mso-position-horizontal-relative:page" coordorigin="1700,299" coordsize="8640,0">
            <v:shape id="_x0000_s1029" style="position:absolute;left:1700;top:299;width:8640;height:0" coordorigin="1700,299" coordsize="8640,0" path="m1700,299r8640,e" filled="f" strokecolor="#969696" strokeweight="1.06pt">
              <v:path arrowok="t"/>
            </v:shape>
            <w10:wrap anchorx="page"/>
          </v:group>
        </w:pic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pacing w:val="-22"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w w:val="99"/>
          <w:sz w:val="22"/>
          <w:szCs w:val="22"/>
          <w:u w:val="thick" w:color="969696"/>
        </w:rPr>
        <w:t>SKILLS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 xml:space="preserve"> </w:t>
      </w:r>
      <w:r w:rsidRPr="0017625C">
        <w:rPr>
          <w:rFonts w:asciiTheme="minorHAnsi" w:eastAsia="Arial" w:hAnsiTheme="minorHAnsi" w:cstheme="minorHAnsi"/>
          <w:b/>
          <w:sz w:val="22"/>
          <w:szCs w:val="22"/>
          <w:u w:val="thick" w:color="969696"/>
        </w:rPr>
        <w:tab/>
      </w:r>
    </w:p>
    <w:p w14:paraId="5DEF2320" w14:textId="77777777" w:rsidR="007366EF" w:rsidRPr="0017625C" w:rsidRDefault="007366EF" w:rsidP="0017625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A237A96" w14:textId="77777777" w:rsidR="007366EF" w:rsidRPr="0017625C" w:rsidRDefault="008103E0" w:rsidP="0017625C">
      <w:pPr>
        <w:ind w:left="200" w:right="378"/>
        <w:rPr>
          <w:rFonts w:asciiTheme="minorHAnsi" w:eastAsia="Arial" w:hAnsiTheme="minorHAnsi" w:cstheme="minorHAnsi"/>
          <w:sz w:val="22"/>
          <w:szCs w:val="22"/>
        </w:rPr>
        <w:sectPr w:rsidR="007366EF" w:rsidRPr="0017625C">
          <w:pgSz w:w="12240" w:h="15840"/>
          <w:pgMar w:top="1000" w:right="1720" w:bottom="280" w:left="1600" w:header="0" w:footer="768" w:gutter="0"/>
          <w:cols w:space="720"/>
        </w:sectPr>
      </w:pPr>
      <w:r w:rsidRPr="0017625C">
        <w:rPr>
          <w:rFonts w:asciiTheme="minorHAnsi" w:eastAsia="Verdana" w:hAnsiTheme="minorHAnsi" w:cstheme="minorHAnsi"/>
          <w:sz w:val="22"/>
          <w:szCs w:val="22"/>
        </w:rPr>
        <w:t>υ</w:t>
      </w:r>
      <w:r w:rsidRPr="0017625C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Molecu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7625C">
        <w:rPr>
          <w:rFonts w:asciiTheme="minorHAnsi" w:eastAsia="Arial" w:hAnsiTheme="minorHAnsi" w:cstheme="minorHAnsi"/>
          <w:sz w:val="22"/>
          <w:szCs w:val="22"/>
        </w:rPr>
        <w:t>iology Techn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>qu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625C">
        <w:rPr>
          <w:rFonts w:asciiTheme="minorHAnsi" w:eastAsia="Verdana" w:hAnsiTheme="minorHAnsi" w:cstheme="minorHAnsi"/>
          <w:sz w:val="22"/>
          <w:szCs w:val="22"/>
        </w:rPr>
        <w:t>υ</w:t>
      </w:r>
      <w:r w:rsidRPr="0017625C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High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Perfor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Liquid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Chro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Arial" w:hAnsiTheme="minorHAnsi" w:cstheme="minorHAnsi"/>
          <w:sz w:val="22"/>
          <w:szCs w:val="22"/>
        </w:rPr>
        <w:t>atogr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z w:val="22"/>
          <w:szCs w:val="22"/>
        </w:rPr>
        <w:t>phy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Verdana" w:hAnsiTheme="minorHAnsi" w:cstheme="minorHAnsi"/>
          <w:sz w:val="22"/>
          <w:szCs w:val="22"/>
        </w:rPr>
        <w:t>υ</w:t>
      </w:r>
      <w:r w:rsidRPr="0017625C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IQ/OQ/PQ (Pr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Arial" w:hAnsiTheme="minorHAnsi" w:cstheme="minorHAnsi"/>
          <w:sz w:val="22"/>
          <w:szCs w:val="22"/>
        </w:rPr>
        <w:t>ss Val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dation) </w:t>
      </w:r>
      <w:r w:rsidRPr="0017625C">
        <w:rPr>
          <w:rFonts w:asciiTheme="minorHAnsi" w:eastAsia="Verdana" w:hAnsiTheme="minorHAnsi" w:cstheme="minorHAnsi"/>
          <w:sz w:val="22"/>
          <w:szCs w:val="22"/>
        </w:rPr>
        <w:t>υ</w:t>
      </w:r>
      <w:r w:rsidRPr="0017625C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Arial" w:hAnsiTheme="minorHAnsi" w:cstheme="minorHAnsi"/>
          <w:sz w:val="22"/>
          <w:szCs w:val="22"/>
        </w:rPr>
        <w:t>MP and C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7625C">
        <w:rPr>
          <w:rFonts w:asciiTheme="minorHAnsi" w:eastAsia="Arial" w:hAnsiTheme="minorHAnsi" w:cstheme="minorHAnsi"/>
          <w:sz w:val="22"/>
          <w:szCs w:val="22"/>
        </w:rPr>
        <w:t>R21 manuf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Arial" w:hAnsiTheme="minorHAnsi" w:cstheme="minorHAnsi"/>
          <w:sz w:val="22"/>
          <w:szCs w:val="22"/>
        </w:rPr>
        <w:t>t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ring </w:t>
      </w:r>
      <w:r w:rsidRPr="0017625C">
        <w:rPr>
          <w:rFonts w:asciiTheme="minorHAnsi" w:eastAsia="Verdana" w:hAnsiTheme="minorHAnsi" w:cstheme="minorHAnsi"/>
          <w:sz w:val="22"/>
          <w:szCs w:val="22"/>
        </w:rPr>
        <w:t>υ</w:t>
      </w:r>
      <w:r w:rsidRPr="0017625C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CIP/SIP Cleani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Arial" w:hAnsiTheme="minorHAnsi" w:cstheme="minorHAnsi"/>
          <w:sz w:val="22"/>
          <w:szCs w:val="22"/>
        </w:rPr>
        <w:t>g Validation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Verdana" w:hAnsiTheme="minorHAnsi" w:cstheme="minorHAnsi"/>
          <w:sz w:val="22"/>
          <w:szCs w:val="22"/>
        </w:rPr>
        <w:t>υ</w:t>
      </w:r>
      <w:r w:rsidRPr="0017625C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PLC and Delta V process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contr</w:t>
      </w:r>
      <w:r w:rsidRPr="0017625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625C">
        <w:rPr>
          <w:rFonts w:asciiTheme="minorHAnsi" w:eastAsia="Verdana" w:hAnsiTheme="minorHAnsi" w:cstheme="minorHAnsi"/>
          <w:sz w:val="22"/>
          <w:szCs w:val="22"/>
        </w:rPr>
        <w:t>υ</w:t>
      </w:r>
      <w:r w:rsidRPr="0017625C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 xml:space="preserve">BL1 and BL2 facility design </w:t>
      </w:r>
      <w:r w:rsidRPr="0017625C">
        <w:rPr>
          <w:rFonts w:asciiTheme="minorHAnsi" w:eastAsia="Verdana" w:hAnsiTheme="minorHAnsi" w:cstheme="minorHAnsi"/>
          <w:sz w:val="22"/>
          <w:szCs w:val="22"/>
        </w:rPr>
        <w:t>υ</w:t>
      </w:r>
      <w:r w:rsidRPr="0017625C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17625C">
        <w:rPr>
          <w:rFonts w:asciiTheme="minorHAnsi" w:eastAsia="Arial" w:hAnsiTheme="minorHAnsi" w:cstheme="minorHAnsi"/>
          <w:sz w:val="22"/>
          <w:szCs w:val="22"/>
        </w:rPr>
        <w:t>Statistical data anal</w:t>
      </w:r>
      <w:r w:rsidRPr="0017625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625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625C">
        <w:rPr>
          <w:rFonts w:asciiTheme="minorHAnsi" w:eastAsia="Arial" w:hAnsiTheme="minorHAnsi" w:cstheme="minorHAnsi"/>
          <w:sz w:val="22"/>
          <w:szCs w:val="22"/>
        </w:rPr>
        <w:t>is</w:t>
      </w:r>
    </w:p>
    <w:p w14:paraId="7E229EE9" w14:textId="77777777" w:rsidR="007366EF" w:rsidRPr="0017625C" w:rsidRDefault="007366EF" w:rsidP="0017625C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137495B" w14:textId="77777777" w:rsidR="007366EF" w:rsidRPr="0017625C" w:rsidRDefault="008103E0" w:rsidP="0017625C">
      <w:pPr>
        <w:spacing w:line="580" w:lineRule="exact"/>
        <w:ind w:left="110" w:right="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mbria" w:hAnsiTheme="minorHAnsi" w:cstheme="minorHAnsi"/>
          <w:color w:val="16355D"/>
          <w:spacing w:val="5"/>
          <w:sz w:val="22"/>
          <w:szCs w:val="22"/>
        </w:rPr>
        <w:t>MANO</w:t>
      </w:r>
      <w:r w:rsidRPr="0017625C">
        <w:rPr>
          <w:rFonts w:asciiTheme="minorHAnsi" w:eastAsia="Cambria" w:hAnsiTheme="minorHAnsi" w:cstheme="minorHAnsi"/>
          <w:color w:val="16355D"/>
          <w:sz w:val="22"/>
          <w:szCs w:val="22"/>
        </w:rPr>
        <w:t>J</w:t>
      </w:r>
      <w:r w:rsidRPr="0017625C">
        <w:rPr>
          <w:rFonts w:asciiTheme="minorHAnsi" w:eastAsia="Cambria" w:hAnsiTheme="minorHAnsi" w:cstheme="minorHAnsi"/>
          <w:color w:val="16355D"/>
          <w:spacing w:val="-6"/>
          <w:sz w:val="22"/>
          <w:szCs w:val="22"/>
        </w:rPr>
        <w:t xml:space="preserve"> </w:t>
      </w:r>
      <w:r w:rsidRPr="0017625C">
        <w:rPr>
          <w:rFonts w:asciiTheme="minorHAnsi" w:eastAsia="Cambria" w:hAnsiTheme="minorHAnsi" w:cstheme="minorHAnsi"/>
          <w:color w:val="16355D"/>
          <w:spacing w:val="-2"/>
          <w:sz w:val="22"/>
          <w:szCs w:val="22"/>
        </w:rPr>
        <w:t>A</w:t>
      </w:r>
      <w:r w:rsidRPr="0017625C">
        <w:rPr>
          <w:rFonts w:asciiTheme="minorHAnsi" w:eastAsia="Cambria" w:hAnsiTheme="minorHAnsi" w:cstheme="minorHAnsi"/>
          <w:color w:val="16355D"/>
          <w:spacing w:val="5"/>
          <w:sz w:val="22"/>
          <w:szCs w:val="22"/>
        </w:rPr>
        <w:t>GR</w:t>
      </w:r>
      <w:r w:rsidRPr="0017625C">
        <w:rPr>
          <w:rFonts w:asciiTheme="minorHAnsi" w:eastAsia="Cambria" w:hAnsiTheme="minorHAnsi" w:cstheme="minorHAnsi"/>
          <w:color w:val="16355D"/>
          <w:spacing w:val="-17"/>
          <w:sz w:val="22"/>
          <w:szCs w:val="22"/>
        </w:rPr>
        <w:t>A</w:t>
      </w:r>
      <w:r w:rsidRPr="0017625C">
        <w:rPr>
          <w:rFonts w:asciiTheme="minorHAnsi" w:eastAsia="Cambria" w:hAnsiTheme="minorHAnsi" w:cstheme="minorHAnsi"/>
          <w:color w:val="16355D"/>
          <w:spacing w:val="-34"/>
          <w:sz w:val="22"/>
          <w:szCs w:val="22"/>
        </w:rPr>
        <w:t>W</w:t>
      </w:r>
      <w:r w:rsidRPr="0017625C">
        <w:rPr>
          <w:rFonts w:asciiTheme="minorHAnsi" w:eastAsia="Cambria" w:hAnsiTheme="minorHAnsi" w:cstheme="minorHAnsi"/>
          <w:color w:val="16355D"/>
          <w:spacing w:val="5"/>
          <w:sz w:val="22"/>
          <w:szCs w:val="22"/>
        </w:rPr>
        <w:t>A</w:t>
      </w:r>
      <w:r w:rsidRPr="0017625C">
        <w:rPr>
          <w:rFonts w:asciiTheme="minorHAnsi" w:eastAsia="Cambria" w:hAnsiTheme="minorHAnsi" w:cstheme="minorHAnsi"/>
          <w:color w:val="16355D"/>
          <w:sz w:val="22"/>
          <w:szCs w:val="22"/>
        </w:rPr>
        <w:t>L</w:t>
      </w:r>
      <w:r w:rsidRPr="0017625C">
        <w:rPr>
          <w:rFonts w:asciiTheme="minorHAnsi" w:eastAsia="Cambria" w:hAnsiTheme="minorHAnsi" w:cstheme="minorHAnsi"/>
          <w:color w:val="16355D"/>
          <w:sz w:val="22"/>
          <w:szCs w:val="22"/>
        </w:rPr>
        <w:t xml:space="preserve">                                  </w:t>
      </w:r>
      <w:r w:rsidRPr="0017625C">
        <w:rPr>
          <w:rFonts w:asciiTheme="minorHAnsi" w:eastAsia="Cambria" w:hAnsiTheme="minorHAnsi" w:cstheme="minorHAnsi"/>
          <w:color w:val="16355D"/>
          <w:spacing w:val="87"/>
          <w:sz w:val="22"/>
          <w:szCs w:val="22"/>
        </w:rPr>
        <w:t xml:space="preserve"> </w:t>
      </w:r>
      <w:hyperlink r:id="rId11">
        <w:r w:rsidRPr="0017625C">
          <w:rPr>
            <w:rFonts w:asciiTheme="minorHAnsi" w:eastAsia="Calibri" w:hAnsiTheme="minorHAnsi" w:cstheme="minorHAnsi"/>
            <w:color w:val="001F5F"/>
            <w:sz w:val="22"/>
            <w:szCs w:val="22"/>
          </w:rPr>
          <w:t>manoj@gatec</w:t>
        </w:r>
        <w:r w:rsidRPr="0017625C">
          <w:rPr>
            <w:rFonts w:asciiTheme="minorHAnsi" w:eastAsia="Calibri" w:hAnsiTheme="minorHAnsi" w:cstheme="minorHAnsi"/>
            <w:color w:val="001F5F"/>
            <w:spacing w:val="-2"/>
            <w:sz w:val="22"/>
            <w:szCs w:val="22"/>
          </w:rPr>
          <w:t>h</w:t>
        </w:r>
        <w:r w:rsidRPr="0017625C">
          <w:rPr>
            <w:rFonts w:asciiTheme="minorHAnsi" w:eastAsia="Calibri" w:hAnsiTheme="minorHAnsi" w:cstheme="minorHAnsi"/>
            <w:color w:val="001F5F"/>
            <w:sz w:val="22"/>
            <w:szCs w:val="22"/>
          </w:rPr>
          <w:t>.edu</w:t>
        </w:r>
      </w:hyperlink>
    </w:p>
    <w:p w14:paraId="1105F384" w14:textId="77777777" w:rsidR="007366EF" w:rsidRPr="0017625C" w:rsidRDefault="008103E0" w:rsidP="0017625C">
      <w:pPr>
        <w:spacing w:before="45"/>
        <w:ind w:left="110" w:right="238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pict w14:anchorId="4A933F6F">
          <v:group id="_x0000_s1026" style="position:absolute;left:0;text-align:left;margin-left:39pt;margin-top:1.75pt;width:543pt;height:0;z-index:-251655168;mso-position-horizontal-relative:page" coordorigin="780,35" coordsize="10860,0">
            <v:shape id="_x0000_s1027" style="position:absolute;left:780;top:35;width:10860;height:0" coordorigin="780,35" coordsize="10860,0" path="m780,35r10860,e" filled="f" strokeweight="1.6pt">
              <v:path arrowok="t"/>
            </v:shape>
            <w10:wrap anchorx="page"/>
          </v:group>
        </w:pict>
      </w:r>
      <w:r w:rsidRPr="0017625C">
        <w:rPr>
          <w:rFonts w:asciiTheme="minorHAnsi" w:eastAsia="Calibri" w:hAnsiTheme="minorHAnsi" w:cstheme="minorHAnsi"/>
          <w:sz w:val="22"/>
          <w:szCs w:val="22"/>
        </w:rPr>
        <w:t>School</w:t>
      </w:r>
      <w:r w:rsidRPr="0017625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Chemical</w:t>
      </w:r>
      <w:r w:rsidRPr="0017625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&amp; Biomolecular</w:t>
      </w:r>
      <w:r w:rsidRPr="0017625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Eng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neering,</w:t>
      </w:r>
      <w:r w:rsidRPr="0017625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Ge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7625C">
        <w:rPr>
          <w:rFonts w:asciiTheme="minorHAnsi" w:eastAsia="Calibri" w:hAnsiTheme="minorHAnsi" w:cstheme="minorHAnsi"/>
          <w:sz w:val="22"/>
          <w:szCs w:val="22"/>
        </w:rPr>
        <w:t>gia</w:t>
      </w:r>
      <w:r w:rsidRPr="0017625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ch,</w:t>
      </w:r>
      <w:r w:rsidRPr="0017625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311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Ferst</w:t>
      </w:r>
      <w:r w:rsidRPr="0017625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Dr,</w:t>
      </w:r>
      <w:r w:rsidRPr="0017625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Atl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nta,</w:t>
      </w:r>
      <w:r w:rsidRPr="0017625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7625C">
        <w:rPr>
          <w:rFonts w:asciiTheme="minorHAnsi" w:eastAsia="Calibri" w:hAnsiTheme="minorHAnsi" w:cstheme="minorHAnsi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303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17625C">
        <w:rPr>
          <w:rFonts w:asciiTheme="minorHAnsi" w:eastAsia="Calibri" w:hAnsiTheme="minorHAnsi" w:cstheme="minorHAnsi"/>
          <w:sz w:val="22"/>
          <w:szCs w:val="22"/>
        </w:rPr>
        <w:t>2.</w:t>
      </w:r>
    </w:p>
    <w:p w14:paraId="2C5BBF0F" w14:textId="77777777" w:rsidR="007366EF" w:rsidRPr="0017625C" w:rsidRDefault="007366EF" w:rsidP="0017625C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6BD6D74" w14:textId="77777777" w:rsidR="007366EF" w:rsidRPr="0017625C" w:rsidRDefault="008103E0" w:rsidP="0017625C">
      <w:pPr>
        <w:ind w:left="110" w:right="990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17625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b/>
          <w:sz w:val="22"/>
          <w:szCs w:val="22"/>
        </w:rPr>
        <w:t>arch:</w:t>
      </w:r>
    </w:p>
    <w:p w14:paraId="3C1CCE29" w14:textId="77777777" w:rsidR="007366EF" w:rsidRPr="0017625C" w:rsidRDefault="008103E0" w:rsidP="0017625C">
      <w:pPr>
        <w:ind w:left="66" w:right="109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PhD</w:t>
      </w:r>
      <w:r w:rsidRPr="0017625C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Thesis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pacing w:val="2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‐ </w:t>
      </w:r>
      <w:r w:rsidRPr="0017625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Metabolic </w:t>
      </w:r>
      <w:r w:rsidRPr="0017625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enginee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ri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17625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7625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Zymomonas </w:t>
      </w:r>
      <w:r w:rsidRPr="0017625C">
        <w:rPr>
          <w:rFonts w:asciiTheme="minorHAnsi" w:eastAsia="Calibri" w:hAnsiTheme="minorHAnsi" w:cstheme="minorHAnsi"/>
          <w:i/>
          <w:spacing w:val="2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mobilis </w:t>
      </w:r>
      <w:r w:rsidRPr="0017625C">
        <w:rPr>
          <w:rFonts w:asciiTheme="minorHAnsi" w:eastAsia="Calibri" w:hAnsiTheme="minorHAnsi" w:cstheme="minorHAnsi"/>
          <w:i/>
          <w:spacing w:val="2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17625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increased </w:t>
      </w:r>
      <w:r w:rsidRPr="0017625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production </w:t>
      </w:r>
      <w:r w:rsidRPr="0017625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7625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ethanol </w:t>
      </w:r>
      <w:r w:rsidRPr="0017625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from lignocellulose                                                                                                                                         </w:t>
      </w:r>
      <w:r w:rsidRPr="0017625C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(08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z w:val="22"/>
          <w:szCs w:val="22"/>
        </w:rPr>
        <w:t>2006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– Present)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Dr.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Rachel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Chen, School</w:t>
      </w:r>
      <w:r w:rsidRPr="0017625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of Chemical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Biomole</w:t>
      </w:r>
      <w:r w:rsidRPr="0017625C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ular Eng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neering, Georgia Tech</w:t>
      </w:r>
    </w:p>
    <w:p w14:paraId="381DDEA0" w14:textId="77777777" w:rsidR="007366EF" w:rsidRPr="0017625C" w:rsidRDefault="008103E0" w:rsidP="0017625C">
      <w:pPr>
        <w:ind w:left="110" w:right="6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sz w:val="22"/>
          <w:szCs w:val="22"/>
        </w:rPr>
        <w:t>Objective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this</w:t>
      </w:r>
      <w:r w:rsidRPr="0017625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Chevron</w:t>
      </w:r>
      <w:r w:rsidRPr="0017625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7625C">
        <w:rPr>
          <w:rFonts w:asciiTheme="minorHAnsi" w:eastAsia="Calibri" w:hAnsiTheme="minorHAnsi" w:cstheme="minorHAnsi"/>
          <w:sz w:val="22"/>
          <w:szCs w:val="22"/>
        </w:rPr>
        <w:t>onsored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project</w:t>
      </w:r>
      <w:r w:rsidRPr="0017625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is</w:t>
      </w:r>
      <w:r w:rsidRPr="0017625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to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metabolically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eng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neer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Z</w:t>
      </w:r>
      <w:r w:rsidRPr="0017625C">
        <w:rPr>
          <w:rFonts w:asciiTheme="minorHAnsi" w:eastAsia="Calibri" w:hAnsiTheme="minorHAnsi" w:cstheme="minorHAnsi"/>
          <w:i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mobilis</w:t>
      </w:r>
      <w:r w:rsidRPr="0017625C">
        <w:rPr>
          <w:rFonts w:asciiTheme="minorHAnsi" w:eastAsia="Calibri" w:hAnsiTheme="minorHAnsi" w:cstheme="minorHAnsi"/>
          <w:i/>
          <w:spacing w:val="4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so</w:t>
      </w:r>
      <w:r w:rsidRPr="0017625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as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to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(a)</w:t>
      </w:r>
      <w:r w:rsidRPr="0017625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increase specific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ductivity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ethanol,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(b)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enhance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tolerance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to common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inh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bitors,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(c</w:t>
      </w:r>
      <w:r w:rsidRPr="0017625C">
        <w:rPr>
          <w:rFonts w:asciiTheme="minorHAnsi" w:eastAsia="Calibri" w:hAnsiTheme="minorHAnsi" w:cstheme="minorHAnsi"/>
          <w:sz w:val="22"/>
          <w:szCs w:val="22"/>
        </w:rPr>
        <w:t>)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expand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eastAsia="Calibri" w:hAnsiTheme="minorHAnsi" w:cstheme="minorHAnsi"/>
          <w:sz w:val="22"/>
          <w:szCs w:val="22"/>
        </w:rPr>
        <w:t>ubstrate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ra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z w:val="22"/>
          <w:szCs w:val="22"/>
        </w:rPr>
        <w:t>ge. The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gene(s)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to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manipulated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for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z w:val="22"/>
          <w:szCs w:val="22"/>
        </w:rPr>
        <w:t>hieving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these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objectives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have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been identified. Some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these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genes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have been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succe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eastAsia="Calibri" w:hAnsiTheme="minorHAnsi" w:cstheme="minorHAnsi"/>
          <w:sz w:val="22"/>
          <w:szCs w:val="22"/>
        </w:rPr>
        <w:t>sfully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cloned 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expressed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wild‐type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strain. Once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17625C">
        <w:rPr>
          <w:rFonts w:asciiTheme="minorHAnsi" w:eastAsia="Calibri" w:hAnsiTheme="minorHAnsi" w:cstheme="minorHAnsi"/>
          <w:sz w:val="22"/>
          <w:szCs w:val="22"/>
        </w:rPr>
        <w:t>he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objectives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are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met,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metabolic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flux analysis will be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done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17625C">
        <w:rPr>
          <w:rFonts w:asciiTheme="minorHAnsi" w:eastAsia="Calibri" w:hAnsiTheme="minorHAnsi" w:cstheme="minorHAnsi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study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fl</w:t>
      </w:r>
      <w:r w:rsidRPr="0017625C">
        <w:rPr>
          <w:rFonts w:asciiTheme="minorHAnsi" w:eastAsia="Calibri" w:hAnsiTheme="minorHAnsi" w:cstheme="minorHAnsi"/>
          <w:sz w:val="22"/>
          <w:szCs w:val="22"/>
        </w:rPr>
        <w:t>ux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redistri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7625C">
        <w:rPr>
          <w:rFonts w:asciiTheme="minorHAnsi" w:eastAsia="Calibri" w:hAnsiTheme="minorHAnsi" w:cstheme="minorHAnsi"/>
          <w:sz w:val="22"/>
          <w:szCs w:val="22"/>
        </w:rPr>
        <w:t>ution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he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enginee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ed strain as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mpar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d to the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wild‐type strain.</w:t>
      </w:r>
    </w:p>
    <w:p w14:paraId="6CF270E5" w14:textId="77777777" w:rsidR="007366EF" w:rsidRPr="0017625C" w:rsidRDefault="007366EF" w:rsidP="0017625C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BE1FA0D" w14:textId="77777777" w:rsidR="007366EF" w:rsidRPr="0017625C" w:rsidRDefault="008103E0" w:rsidP="0017625C">
      <w:pPr>
        <w:ind w:left="110" w:right="9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Undergraduate</w:t>
      </w:r>
      <w:r w:rsidRPr="0017625C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rese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  <w:u w:val="single" w:color="000000"/>
        </w:rPr>
        <w:t>a</w:t>
      </w:r>
      <w:r w:rsidRPr="0017625C">
        <w:rPr>
          <w:rFonts w:asciiTheme="minorHAnsi" w:eastAsia="Calibri" w:hAnsiTheme="minorHAnsi" w:cstheme="minorHAnsi"/>
          <w:i/>
          <w:spacing w:val="1"/>
          <w:sz w:val="22"/>
          <w:szCs w:val="22"/>
          <w:u w:val="single" w:color="000000"/>
        </w:rPr>
        <w:t>r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ch</w:t>
      </w:r>
      <w:r w:rsidRPr="0017625C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project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</w:t>
      </w:r>
      <w:r w:rsidRPr="0017625C">
        <w:rPr>
          <w:rFonts w:asciiTheme="minorHAnsi" w:eastAsia="Calibri" w:hAnsiTheme="minorHAnsi" w:cstheme="minorHAnsi"/>
          <w:i/>
          <w:spacing w:val="4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(07/200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17625C">
        <w:rPr>
          <w:rFonts w:asciiTheme="minorHAnsi" w:eastAsia="Calibri" w:hAnsiTheme="minorHAnsi" w:cstheme="minorHAnsi"/>
          <w:sz w:val="22"/>
          <w:szCs w:val="22"/>
        </w:rPr>
        <w:t>‐05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z w:val="22"/>
          <w:szCs w:val="22"/>
        </w:rPr>
        <w:t>2004)</w:t>
      </w:r>
    </w:p>
    <w:p w14:paraId="17429E1D" w14:textId="77777777" w:rsidR="007366EF" w:rsidRPr="0017625C" w:rsidRDefault="008103E0" w:rsidP="0017625C">
      <w:pPr>
        <w:spacing w:before="3" w:line="236" w:lineRule="auto"/>
        <w:ind w:left="110" w:right="60" w:firstLine="430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i/>
          <w:sz w:val="22"/>
          <w:szCs w:val="22"/>
        </w:rPr>
        <w:t>Dr.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N Gummadi &amp;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Dr. K C Raj, Department of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Biotech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ology, IITM Bacillus</w:t>
      </w:r>
      <w:r w:rsidRPr="0017625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sp</w:t>
      </w:r>
      <w:r w:rsidRPr="0017625C">
        <w:rPr>
          <w:rFonts w:asciiTheme="minorHAnsi" w:eastAsia="Calibri" w:hAnsiTheme="minorHAnsi" w:cstheme="minorHAnsi"/>
          <w:sz w:val="22"/>
          <w:szCs w:val="22"/>
        </w:rPr>
        <w:t>. KCA102 capable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producing thermostable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amylase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 a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short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fermentation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ti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7625C">
        <w:rPr>
          <w:rFonts w:asciiTheme="minorHAnsi" w:eastAsia="Calibri" w:hAnsiTheme="minorHAnsi" w:cstheme="minorHAnsi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(18–20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h)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s scree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fro</w:t>
      </w:r>
      <w:r w:rsidRPr="0017625C">
        <w:rPr>
          <w:rFonts w:asciiTheme="minorHAnsi" w:eastAsia="Calibri" w:hAnsiTheme="minorHAnsi" w:cstheme="minorHAnsi"/>
          <w:sz w:val="22"/>
          <w:szCs w:val="22"/>
        </w:rPr>
        <w:t>m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soil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sample. The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performance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amylase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during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hydrolysis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starch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was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studied us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ng response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surface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methodology.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7625C">
        <w:rPr>
          <w:rFonts w:asciiTheme="minorHAnsi" w:eastAsia="Calibri" w:hAnsiTheme="minorHAnsi" w:cstheme="minorHAnsi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para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ters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under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study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had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been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categorized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into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two,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viz.,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physical parame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rs (pH,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tem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Calibri" w:hAnsiTheme="minorHAnsi" w:cstheme="minorHAnsi"/>
          <w:sz w:val="22"/>
          <w:szCs w:val="22"/>
        </w:rPr>
        <w:t>erature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time)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7625C">
        <w:rPr>
          <w:rFonts w:asciiTheme="minorHAnsi" w:eastAsia="Calibri" w:hAnsiTheme="minorHAnsi" w:cstheme="minorHAnsi"/>
          <w:sz w:val="22"/>
          <w:szCs w:val="22"/>
        </w:rPr>
        <w:t>emic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l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par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meters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(amounts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substrate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enzyme).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 optimal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conditions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pH</w:t>
      </w:r>
      <w:r w:rsidRPr="0017625C">
        <w:rPr>
          <w:rFonts w:asciiTheme="minorHAnsi" w:eastAsia="Calibri" w:hAnsiTheme="minorHAnsi" w:cstheme="minorHAnsi"/>
          <w:sz w:val="22"/>
          <w:szCs w:val="22"/>
        </w:rPr>
        <w:t>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temperature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time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which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maximum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amount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g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7625C">
        <w:rPr>
          <w:rFonts w:asciiTheme="minorHAnsi" w:eastAsia="Calibri" w:hAnsiTheme="minorHAnsi" w:cstheme="minorHAnsi"/>
          <w:sz w:val="22"/>
          <w:szCs w:val="22"/>
        </w:rPr>
        <w:t>ucose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formed were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found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to be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7.1, 57.5 8</w:t>
      </w:r>
      <w:r w:rsidRPr="0017625C">
        <w:rPr>
          <w:rFonts w:asciiTheme="minorHAnsi" w:eastAsia="Calibri" w:hAnsiTheme="minorHAnsi" w:cstheme="minorHAnsi"/>
          <w:position w:val="11"/>
          <w:sz w:val="22"/>
          <w:szCs w:val="22"/>
        </w:rPr>
        <w:t>°</w:t>
      </w:r>
      <w:r w:rsidRPr="0017625C">
        <w:rPr>
          <w:rFonts w:asciiTheme="minorHAnsi" w:eastAsia="Calibri" w:hAnsiTheme="minorHAnsi" w:cstheme="minorHAnsi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25 min,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respectively. The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optimal amounts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substrate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and enzy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Calibri" w:hAnsiTheme="minorHAnsi" w:cstheme="minorHAnsi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for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max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mum hydrolysis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were found to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be 0.5%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starch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and 94 mU/ml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 amylase, res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Calibri" w:hAnsiTheme="minorHAnsi" w:cstheme="minorHAnsi"/>
          <w:sz w:val="22"/>
          <w:szCs w:val="22"/>
        </w:rPr>
        <w:t>ectively.</w:t>
      </w:r>
    </w:p>
    <w:p w14:paraId="71B88CC2" w14:textId="77777777" w:rsidR="007366EF" w:rsidRPr="0017625C" w:rsidRDefault="007366EF" w:rsidP="0017625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4FFCE097" w14:textId="77777777" w:rsidR="007366EF" w:rsidRPr="0017625C" w:rsidRDefault="008103E0" w:rsidP="0017625C">
      <w:pPr>
        <w:ind w:left="110" w:right="981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Education:</w:t>
      </w:r>
    </w:p>
    <w:p w14:paraId="3340F346" w14:textId="77777777" w:rsidR="007366EF" w:rsidRPr="0017625C" w:rsidRDefault="008103E0" w:rsidP="0017625C">
      <w:pPr>
        <w:ind w:left="110" w:right="12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Georgia</w:t>
      </w:r>
      <w:r w:rsidRPr="0017625C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Institute</w:t>
      </w:r>
      <w:r w:rsidRPr="0017625C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of</w:t>
      </w:r>
      <w:r w:rsidRPr="0017625C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Technology,</w:t>
      </w:r>
      <w:r w:rsidRPr="0017625C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USA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</w:t>
      </w:r>
      <w:r w:rsidRPr="0017625C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(08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z w:val="22"/>
          <w:szCs w:val="22"/>
        </w:rPr>
        <w:t>2006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 Present)</w:t>
      </w:r>
    </w:p>
    <w:p w14:paraId="5DC185EA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Pursuing doctoral studies in Chemic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l and Biomo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7625C">
        <w:rPr>
          <w:rFonts w:asciiTheme="minorHAnsi" w:eastAsia="Calibri" w:hAnsiTheme="minorHAnsi" w:cstheme="minorHAnsi"/>
          <w:sz w:val="22"/>
          <w:szCs w:val="22"/>
        </w:rPr>
        <w:t>ecular Engineering, CG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17625C">
        <w:rPr>
          <w:rFonts w:asciiTheme="minorHAnsi" w:eastAsia="Calibri" w:hAnsiTheme="minorHAnsi" w:cstheme="minorHAnsi"/>
          <w:sz w:val="22"/>
          <w:szCs w:val="22"/>
        </w:rPr>
        <w:t>A 4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/ 4</w:t>
      </w:r>
    </w:p>
    <w:p w14:paraId="643B58C4" w14:textId="77777777" w:rsidR="007366EF" w:rsidRPr="0017625C" w:rsidRDefault="007366EF" w:rsidP="0017625C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3C95395" w14:textId="77777777" w:rsidR="007366EF" w:rsidRPr="0017625C" w:rsidRDefault="008103E0" w:rsidP="0017625C">
      <w:pPr>
        <w:ind w:left="110" w:right="10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Indian</w:t>
      </w:r>
      <w:r w:rsidRPr="0017625C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Institute</w:t>
      </w:r>
      <w:r w:rsidRPr="0017625C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of</w:t>
      </w:r>
      <w:r w:rsidRPr="0017625C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Technology</w:t>
      </w:r>
      <w:r w:rsidRPr="0017625C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(IIT)</w:t>
      </w:r>
      <w:r w:rsidRPr="0017625C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–</w:t>
      </w:r>
      <w:r w:rsidRPr="0017625C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Madras,</w:t>
      </w:r>
      <w:r w:rsidRPr="0017625C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Ind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  <w:u w:val="single" w:color="000000"/>
        </w:rPr>
        <w:t>i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a</w:t>
      </w:r>
      <w:r w:rsidRPr="0017625C">
        <w:rPr>
          <w:rFonts w:asciiTheme="minorHAnsi" w:hAnsiTheme="minorHAnsi" w:cstheme="minorHAnsi"/>
          <w:sz w:val="22"/>
          <w:szCs w:val="22"/>
          <w:u w:val="single" w:color="000000"/>
        </w:rPr>
        <w:t xml:space="preserve">  </w:t>
      </w:r>
      <w:r w:rsidRPr="0017625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17625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(07/2000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 05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z w:val="22"/>
          <w:szCs w:val="22"/>
        </w:rPr>
        <w:t>2004)</w:t>
      </w:r>
    </w:p>
    <w:p w14:paraId="6D98690C" w14:textId="77777777" w:rsidR="007366EF" w:rsidRPr="0017625C" w:rsidRDefault="008103E0" w:rsidP="0017625C">
      <w:pPr>
        <w:spacing w:before="3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17625C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Bachelors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 Technology in Chemical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Engineering</w:t>
      </w:r>
    </w:p>
    <w:p w14:paraId="0B02DD1C" w14:textId="77777777" w:rsidR="007366EF" w:rsidRPr="0017625C" w:rsidRDefault="008103E0" w:rsidP="0017625C">
      <w:pPr>
        <w:spacing w:before="4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17625C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Minor degree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 Trends in Business and Finance</w:t>
      </w:r>
    </w:p>
    <w:p w14:paraId="07E93672" w14:textId="77777777" w:rsidR="007366EF" w:rsidRPr="0017625C" w:rsidRDefault="008103E0" w:rsidP="0017625C">
      <w:pPr>
        <w:spacing w:before="4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17625C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CGPA  8.45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10; Department rank: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4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/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47</w:t>
      </w:r>
    </w:p>
    <w:p w14:paraId="18DA5A88" w14:textId="77777777" w:rsidR="007366EF" w:rsidRPr="0017625C" w:rsidRDefault="007366EF" w:rsidP="0017625C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BCFBFD8" w14:textId="77777777" w:rsidR="007366EF" w:rsidRPr="0017625C" w:rsidRDefault="008103E0" w:rsidP="0017625C">
      <w:pPr>
        <w:ind w:left="110" w:right="933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Technical skills:</w:t>
      </w:r>
    </w:p>
    <w:p w14:paraId="3BFF69EE" w14:textId="77777777" w:rsidR="007366EF" w:rsidRPr="0017625C" w:rsidRDefault="008103E0" w:rsidP="0017625C">
      <w:pPr>
        <w:ind w:left="830" w:right="64" w:hanging="36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sz w:val="22"/>
          <w:szCs w:val="22"/>
        </w:rPr>
        <w:t>(a)</w:t>
      </w:r>
      <w:r w:rsidRPr="0017625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Molecular</w:t>
      </w:r>
      <w:r w:rsidRPr="0017625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Biology</w:t>
      </w:r>
      <w:r w:rsidRPr="0017625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techniques</w:t>
      </w:r>
      <w:r w:rsidRPr="0017625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</w:t>
      </w:r>
      <w:r w:rsidRPr="0017625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ll</w:t>
      </w:r>
      <w:r w:rsidRPr="0017625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culture,</w:t>
      </w:r>
      <w:r w:rsidRPr="0017625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z w:val="22"/>
          <w:szCs w:val="22"/>
        </w:rPr>
        <w:t>zymatic</w:t>
      </w:r>
      <w:r w:rsidRPr="0017625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assay,</w:t>
      </w:r>
      <w:r w:rsidRPr="0017625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genomic</w:t>
      </w:r>
      <w:r w:rsidRPr="0017625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DNA/plasmid</w:t>
      </w:r>
      <w:r w:rsidRPr="0017625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extracti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n,</w:t>
      </w:r>
      <w:r w:rsidRPr="0017625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PCR, gene cloni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z w:val="22"/>
          <w:szCs w:val="22"/>
        </w:rPr>
        <w:t>g, ferment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r operation</w:t>
      </w:r>
    </w:p>
    <w:p w14:paraId="508FAC99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sz w:val="22"/>
          <w:szCs w:val="22"/>
        </w:rPr>
        <w:t>(b)</w:t>
      </w:r>
      <w:r w:rsidRPr="0017625C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Analyt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z w:val="22"/>
          <w:szCs w:val="22"/>
        </w:rPr>
        <w:t>al Techniques –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U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7625C">
        <w:rPr>
          <w:rFonts w:asciiTheme="minorHAnsi" w:eastAsia="Calibri" w:hAnsiTheme="minorHAnsi" w:cstheme="minorHAnsi"/>
          <w:sz w:val="22"/>
          <w:szCs w:val="22"/>
        </w:rPr>
        <w:t>‐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s spectroscopy, HPLC, gel 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eastAsia="Calibri" w:hAnsiTheme="minorHAnsi" w:cstheme="minorHAnsi"/>
          <w:sz w:val="22"/>
          <w:szCs w:val="22"/>
        </w:rPr>
        <w:t>ec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rophoresis,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SDS PAGE</w:t>
      </w:r>
    </w:p>
    <w:p w14:paraId="32DD3AF5" w14:textId="77777777" w:rsidR="007366EF" w:rsidRPr="0017625C" w:rsidRDefault="008103E0" w:rsidP="0017625C">
      <w:pPr>
        <w:ind w:left="830" w:right="67" w:hanging="360"/>
        <w:rPr>
          <w:rFonts w:asciiTheme="minorHAnsi" w:eastAsia="Calibri" w:hAnsiTheme="minorHAnsi" w:cstheme="minorHAnsi"/>
          <w:sz w:val="22"/>
          <w:szCs w:val="22"/>
        </w:rPr>
        <w:sectPr w:rsidR="007366EF" w:rsidRPr="0017625C">
          <w:footerReference w:type="default" r:id="rId12"/>
          <w:pgSz w:w="12240" w:h="15840"/>
          <w:pgMar w:top="1480" w:right="520" w:bottom="280" w:left="700" w:header="0" w:footer="0" w:gutter="0"/>
          <w:cols w:space="720"/>
        </w:sectPr>
      </w:pP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(c) </w:t>
      </w:r>
      <w:r w:rsidRPr="0017625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Computational</w:t>
      </w:r>
      <w:r w:rsidRPr="0017625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skills</w:t>
      </w:r>
      <w:r w:rsidRPr="0017625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</w:t>
      </w:r>
      <w:r w:rsidRPr="0017625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Metabolic</w:t>
      </w:r>
      <w:r w:rsidRPr="0017625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flux</w:t>
      </w:r>
      <w:r w:rsidRPr="0017625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analysis,</w:t>
      </w:r>
      <w:r w:rsidRPr="0017625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bioinformatics;</w:t>
      </w:r>
      <w:r w:rsidRPr="0017625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z w:val="22"/>
          <w:szCs w:val="22"/>
        </w:rPr>
        <w:t>++</w:t>
      </w:r>
      <w:r w:rsidRPr="0017625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programming;</w:t>
      </w:r>
      <w:r w:rsidRPr="0017625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MATLAB,</w:t>
      </w:r>
      <w:r w:rsidRPr="0017625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eastAsia="Calibri" w:hAnsiTheme="minorHAnsi" w:cstheme="minorHAnsi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AB, SIMULINK, 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SPEN PLUS; ASP, PHP, Dream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7625C">
        <w:rPr>
          <w:rFonts w:asciiTheme="minorHAnsi" w:eastAsia="Calibri" w:hAnsiTheme="minorHAnsi" w:cstheme="minorHAnsi"/>
          <w:sz w:val="22"/>
          <w:szCs w:val="22"/>
        </w:rPr>
        <w:t>eaver</w:t>
      </w:r>
    </w:p>
    <w:p w14:paraId="6C2B8685" w14:textId="77777777" w:rsidR="007366EF" w:rsidRPr="0017625C" w:rsidRDefault="008103E0" w:rsidP="0017625C">
      <w:pPr>
        <w:spacing w:before="55"/>
        <w:ind w:right="11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sz w:val="22"/>
          <w:szCs w:val="22"/>
        </w:rPr>
        <w:lastRenderedPageBreak/>
        <w:t>Manoj</w:t>
      </w:r>
      <w:r w:rsidRPr="0017625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w w:val="99"/>
          <w:sz w:val="22"/>
          <w:szCs w:val="22"/>
        </w:rPr>
        <w:t>Agra</w:t>
      </w:r>
      <w:r w:rsidRPr="0017625C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w</w:t>
      </w:r>
      <w:r w:rsidRPr="0017625C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5CD47B06" w14:textId="77777777" w:rsidR="007366EF" w:rsidRPr="0017625C" w:rsidRDefault="007366EF" w:rsidP="0017625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E8085CC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99BD2D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FB2790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298C57" w14:textId="77777777" w:rsidR="007366EF" w:rsidRPr="0017625C" w:rsidRDefault="008103E0" w:rsidP="0017625C">
      <w:pPr>
        <w:spacing w:before="7"/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Teaching Skills</w:t>
      </w:r>
    </w:p>
    <w:p w14:paraId="2DF9B4F5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Special </w:t>
      </w:r>
      <w:r w:rsidRPr="0017625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Assignment </w:t>
      </w:r>
      <w:r w:rsidRPr="0017625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17625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design </w:t>
      </w:r>
      <w:r w:rsidRPr="0017625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17625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‘Protein </w:t>
      </w:r>
      <w:r w:rsidRPr="0017625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Separation’ </w:t>
      </w:r>
      <w:r w:rsidRPr="0017625C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experi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7625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for </w:t>
      </w:r>
      <w:r w:rsidRPr="0017625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17625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undergraduate </w:t>
      </w:r>
      <w:r w:rsidRPr="0017625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Un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F9FDC31" w14:textId="77777777" w:rsidR="007366EF" w:rsidRPr="0017625C" w:rsidRDefault="008103E0" w:rsidP="0017625C">
      <w:pPr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sz w:val="22"/>
          <w:szCs w:val="22"/>
        </w:rPr>
        <w:t>Operations Lab</w:t>
      </w:r>
    </w:p>
    <w:p w14:paraId="12CF1EB1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Teaching Assistant for ‘Aerobic Fermentation Experiment’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n Undergraduate Unit Operations Lab.</w:t>
      </w:r>
    </w:p>
    <w:p w14:paraId="2ED92C71" w14:textId="77777777" w:rsidR="007366EF" w:rsidRPr="0017625C" w:rsidRDefault="008103E0" w:rsidP="0017625C">
      <w:pPr>
        <w:spacing w:before="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Imparted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technical and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soft skills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tr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ining to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dealers manpower while at 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ata Motors</w:t>
      </w:r>
    </w:p>
    <w:p w14:paraId="5C8AB11B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Teaching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Assistant for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he Biochem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cal Enginee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eastAsia="Calibri" w:hAnsiTheme="minorHAnsi" w:cstheme="minorHAnsi"/>
          <w:sz w:val="22"/>
          <w:szCs w:val="22"/>
        </w:rPr>
        <w:t>ing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Course at II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‐Madras.</w:t>
      </w:r>
    </w:p>
    <w:p w14:paraId="4FB952A4" w14:textId="77777777" w:rsidR="007366EF" w:rsidRPr="0017625C" w:rsidRDefault="007366EF" w:rsidP="0017625C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3A444C2" w14:textId="77777777" w:rsidR="007366EF" w:rsidRPr="0017625C" w:rsidRDefault="008103E0" w:rsidP="0017625C">
      <w:pPr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Publication:</w:t>
      </w:r>
    </w:p>
    <w:p w14:paraId="1FEE7E86" w14:textId="77777777" w:rsidR="007366EF" w:rsidRPr="0017625C" w:rsidRDefault="008103E0" w:rsidP="0017625C">
      <w:pPr>
        <w:ind w:left="110" w:right="67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sz w:val="22"/>
          <w:szCs w:val="22"/>
        </w:rPr>
        <w:t>M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Agrawal,</w:t>
      </w:r>
      <w:r w:rsidRPr="0017625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</w:t>
      </w:r>
      <w:r w:rsidRPr="0017625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Suresh,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</w:t>
      </w:r>
      <w:r w:rsidRPr="0017625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Gummadi</w:t>
      </w:r>
      <w:r w:rsidRPr="0017625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and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K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Raj</w:t>
      </w:r>
      <w:r w:rsidRPr="0017625C">
        <w:rPr>
          <w:rFonts w:asciiTheme="minorHAnsi" w:eastAsia="Calibri" w:hAnsiTheme="minorHAnsi" w:cstheme="minorHAnsi"/>
          <w:sz w:val="22"/>
          <w:szCs w:val="22"/>
        </w:rPr>
        <w:t>,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Hydrolysis</w:t>
      </w:r>
      <w:r w:rsidRPr="0017625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starch</w:t>
      </w:r>
      <w:r w:rsidRPr="0017625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by</w:t>
      </w:r>
      <w:r w:rsidRPr="0017625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amyla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7625C">
        <w:rPr>
          <w:rFonts w:asciiTheme="minorHAnsi" w:eastAsia="Calibri" w:hAnsiTheme="minorHAnsi" w:cstheme="minorHAnsi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fr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m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Baci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7625C">
        <w:rPr>
          <w:rFonts w:asciiTheme="minorHAnsi" w:eastAsia="Calibri" w:hAnsiTheme="minorHAnsi" w:cstheme="minorHAnsi"/>
          <w:sz w:val="22"/>
          <w:szCs w:val="22"/>
        </w:rPr>
        <w:t>lus</w:t>
      </w:r>
      <w:r w:rsidRPr="0017625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sp.</w:t>
      </w:r>
      <w:r w:rsidRPr="0017625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KCA102:</w:t>
      </w:r>
      <w:r w:rsidRPr="0017625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 statistical a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7625C">
        <w:rPr>
          <w:rFonts w:asciiTheme="minorHAnsi" w:eastAsia="Calibri" w:hAnsiTheme="minorHAnsi" w:cstheme="minorHAnsi"/>
          <w:sz w:val="22"/>
          <w:szCs w:val="22"/>
        </w:rPr>
        <w:t>proach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  Process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Biochemistry, 2005, 40,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2499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‐</w:t>
      </w:r>
      <w:r w:rsidRPr="0017625C">
        <w:rPr>
          <w:rFonts w:asciiTheme="minorHAnsi" w:eastAsia="Calibri" w:hAnsiTheme="minorHAnsi" w:cstheme="minorHAnsi"/>
          <w:sz w:val="22"/>
          <w:szCs w:val="22"/>
        </w:rPr>
        <w:t>2507.</w:t>
      </w:r>
    </w:p>
    <w:p w14:paraId="1B78AF6D" w14:textId="77777777" w:rsidR="007366EF" w:rsidRPr="0017625C" w:rsidRDefault="007366EF" w:rsidP="0017625C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7FEEACC7" w14:textId="77777777" w:rsidR="007366EF" w:rsidRPr="0017625C" w:rsidRDefault="008103E0" w:rsidP="0017625C">
      <w:pPr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Work Experience:</w:t>
      </w:r>
    </w:p>
    <w:p w14:paraId="026759BD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(a)</w:t>
      </w:r>
      <w:r w:rsidRPr="0017625C">
        <w:rPr>
          <w:rFonts w:asciiTheme="minorHAnsi" w:eastAsia="Calibri" w:hAnsiTheme="minorHAnsi" w:cstheme="minorHAnsi"/>
          <w:b/>
          <w:spacing w:val="5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Service</w:t>
      </w:r>
      <w:r w:rsidRPr="0017625C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Eng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  <w:u w:val="single" w:color="000000"/>
        </w:rPr>
        <w:t>i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neer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</w:t>
      </w:r>
      <w:r w:rsidRPr="0017625C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(07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z w:val="22"/>
          <w:szCs w:val="22"/>
        </w:rPr>
        <w:t>2004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 07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z w:val="22"/>
          <w:szCs w:val="22"/>
        </w:rPr>
        <w:t>2006)</w:t>
      </w:r>
    </w:p>
    <w:p w14:paraId="51EA5C7C" w14:textId="77777777" w:rsidR="007366EF" w:rsidRPr="0017625C" w:rsidRDefault="008103E0" w:rsidP="0017625C">
      <w:pPr>
        <w:ind w:left="5299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i/>
          <w:sz w:val="22"/>
          <w:szCs w:val="22"/>
        </w:rPr>
        <w:t>Passenger Car Business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Unit, Tata Motors, Lu</w:t>
      </w:r>
      <w:r w:rsidRPr="0017625C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know, India</w:t>
      </w:r>
    </w:p>
    <w:p w14:paraId="26EADD10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A technical and </w:t>
      </w:r>
      <w:r w:rsidRPr="0017625C">
        <w:rPr>
          <w:rFonts w:asciiTheme="minorHAnsi" w:eastAsia="Calibri" w:hAnsiTheme="minorHAnsi" w:cstheme="minorHAnsi"/>
          <w:sz w:val="22"/>
          <w:szCs w:val="22"/>
        </w:rPr>
        <w:t>managerial link be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ween the manufacturing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plant 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dealers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 Tata Motors.</w:t>
      </w:r>
    </w:p>
    <w:p w14:paraId="1B2F7B64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Preparing </w:t>
      </w:r>
      <w:r w:rsidRPr="0017625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Customer </w:t>
      </w:r>
      <w:r w:rsidRPr="0017625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Complaint </w:t>
      </w:r>
      <w:r w:rsidRPr="0017625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Investigation </w:t>
      </w:r>
      <w:r w:rsidRPr="0017625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Reports, </w:t>
      </w:r>
      <w:r w:rsidRPr="0017625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Product </w:t>
      </w:r>
      <w:r w:rsidRPr="0017625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Performance </w:t>
      </w:r>
      <w:r w:rsidRPr="0017625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ports, </w:t>
      </w:r>
      <w:r w:rsidRPr="0017625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‐Delivery</w:t>
      </w:r>
    </w:p>
    <w:p w14:paraId="079D773C" w14:textId="77777777" w:rsidR="007366EF" w:rsidRPr="0017625C" w:rsidRDefault="008103E0" w:rsidP="0017625C">
      <w:pPr>
        <w:ind w:left="83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Inspection Reports for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he Engineer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ng Resea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eastAsia="Calibri" w:hAnsiTheme="minorHAnsi" w:cstheme="minorHAnsi"/>
          <w:sz w:val="22"/>
          <w:szCs w:val="22"/>
        </w:rPr>
        <w:t>ch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Centre.</w:t>
      </w:r>
    </w:p>
    <w:p w14:paraId="3EF3EC59" w14:textId="77777777" w:rsidR="007366EF" w:rsidRPr="0017625C" w:rsidRDefault="008103E0" w:rsidP="0017625C">
      <w:pPr>
        <w:tabs>
          <w:tab w:val="left" w:pos="820"/>
        </w:tabs>
        <w:ind w:left="830" w:right="67" w:hanging="36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●</w:t>
      </w:r>
      <w:r w:rsidRPr="0017625C">
        <w:rPr>
          <w:rFonts w:asciiTheme="minorHAnsi" w:hAnsiTheme="minorHAnsi" w:cstheme="minorHAnsi"/>
          <w:sz w:val="22"/>
          <w:szCs w:val="22"/>
        </w:rPr>
        <w:tab/>
      </w:r>
      <w:r w:rsidRPr="0017625C">
        <w:rPr>
          <w:rFonts w:asciiTheme="minorHAnsi" w:eastAsia="Calibri" w:hAnsiTheme="minorHAnsi" w:cstheme="minorHAnsi"/>
          <w:sz w:val="22"/>
          <w:szCs w:val="22"/>
        </w:rPr>
        <w:t>Imparting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training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to</w:t>
      </w:r>
      <w:r w:rsidRPr="0017625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Deal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rs’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ma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z w:val="22"/>
          <w:szCs w:val="22"/>
        </w:rPr>
        <w:t>power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standard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operating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procedures,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duct</w:t>
      </w:r>
      <w:r w:rsidRPr="0017625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modifications, diagnosis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complaints and standard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repair pr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z w:val="22"/>
          <w:szCs w:val="22"/>
        </w:rPr>
        <w:t>ess.</w:t>
      </w:r>
    </w:p>
    <w:p w14:paraId="2EBEEAF9" w14:textId="77777777" w:rsidR="007366EF" w:rsidRPr="0017625C" w:rsidRDefault="008103E0" w:rsidP="0017625C">
      <w:pPr>
        <w:spacing w:line="280" w:lineRule="exact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(b)</w:t>
      </w:r>
      <w:r w:rsidRPr="0017625C">
        <w:rPr>
          <w:rFonts w:asciiTheme="minorHAnsi" w:eastAsia="Calibri" w:hAnsiTheme="minorHAnsi" w:cstheme="minorHAnsi"/>
          <w:b/>
          <w:spacing w:val="5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Industrial</w:t>
      </w:r>
      <w:r w:rsidRPr="0017625C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  <w:u w:val="single" w:color="000000"/>
        </w:rPr>
        <w:t>Training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</w:t>
      </w:r>
      <w:r w:rsidRPr="0017625C">
        <w:rPr>
          <w:rFonts w:asciiTheme="minorHAnsi" w:eastAsia="Calibri" w:hAnsiTheme="minorHAnsi" w:cstheme="minorHAnsi"/>
          <w:i/>
          <w:spacing w:val="1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(05/2003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 07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z w:val="22"/>
          <w:szCs w:val="22"/>
        </w:rPr>
        <w:t>2003)</w:t>
      </w:r>
    </w:p>
    <w:p w14:paraId="6D4927B9" w14:textId="77777777" w:rsidR="007366EF" w:rsidRPr="0017625C" w:rsidRDefault="008103E0" w:rsidP="0017625C">
      <w:pPr>
        <w:ind w:left="470" w:right="65" w:firstLine="485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i/>
          <w:sz w:val="22"/>
          <w:szCs w:val="22"/>
        </w:rPr>
        <w:t>Hindustan</w:t>
      </w:r>
      <w:r w:rsidRPr="0017625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>Petroleum</w:t>
      </w:r>
      <w:r w:rsidRPr="0017625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i/>
          <w:sz w:val="22"/>
          <w:szCs w:val="22"/>
        </w:rPr>
        <w:t xml:space="preserve">Corporation Limited, Mumbai, India </w:t>
      </w:r>
      <w:r w:rsidRPr="0017625C">
        <w:rPr>
          <w:rFonts w:asciiTheme="minorHAnsi" w:eastAsia="Calibri" w:hAnsiTheme="minorHAnsi" w:cstheme="minorHAnsi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went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through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Process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Flow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Diagrams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Lube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finery and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D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esel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7625C">
        <w:rPr>
          <w:rFonts w:asciiTheme="minorHAnsi" w:eastAsia="Calibri" w:hAnsiTheme="minorHAnsi" w:cstheme="minorHAnsi"/>
          <w:sz w:val="22"/>
          <w:szCs w:val="22"/>
        </w:rPr>
        <w:t>dro Desulphurization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Unit.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 did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project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redesigning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network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exchange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7625C">
        <w:rPr>
          <w:rFonts w:asciiTheme="minorHAnsi" w:eastAsia="Calibri" w:hAnsiTheme="minorHAnsi" w:cstheme="minorHAnsi"/>
          <w:sz w:val="22"/>
          <w:szCs w:val="22"/>
        </w:rPr>
        <w:t>s.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start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with,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 did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theoretical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calculation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of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minimum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heating and cooling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quirement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for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network.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Then,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simulated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process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using HYSYS to arrive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at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optimum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design.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My</w:t>
      </w:r>
      <w:r w:rsidRPr="0017625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design,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if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implemen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would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result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atleast</w:t>
      </w:r>
      <w:r w:rsidRPr="0017625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7625C">
        <w:rPr>
          <w:rFonts w:asciiTheme="minorHAnsi" w:eastAsia="Calibri" w:hAnsiTheme="minorHAnsi" w:cstheme="minorHAnsi"/>
          <w:sz w:val="22"/>
          <w:szCs w:val="22"/>
        </w:rPr>
        <w:t>%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less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consumption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of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steam.</w:t>
      </w:r>
    </w:p>
    <w:p w14:paraId="2A85D92C" w14:textId="77777777" w:rsidR="007366EF" w:rsidRPr="0017625C" w:rsidRDefault="007366EF" w:rsidP="0017625C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BE9354A" w14:textId="77777777" w:rsidR="007366EF" w:rsidRPr="0017625C" w:rsidRDefault="008103E0" w:rsidP="0017625C">
      <w:pPr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Awards and</w:t>
      </w:r>
      <w:r w:rsidRPr="0017625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b/>
          <w:sz w:val="22"/>
          <w:szCs w:val="22"/>
        </w:rPr>
        <w:t>Honors:</w:t>
      </w:r>
    </w:p>
    <w:p w14:paraId="6CAE3C96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Rohm and Haas Fellowship for Academic Excellence,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08/2006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 12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17625C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73572520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Outstanding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Performance in Written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PhD Qualifying Examina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ion held in Spring 2007</w:t>
      </w:r>
    </w:p>
    <w:p w14:paraId="71382659" w14:textId="77777777" w:rsidR="007366EF" w:rsidRPr="0017625C" w:rsidRDefault="008103E0" w:rsidP="0017625C">
      <w:pPr>
        <w:tabs>
          <w:tab w:val="left" w:pos="820"/>
        </w:tabs>
        <w:ind w:left="830" w:right="67" w:hanging="36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●</w:t>
      </w:r>
      <w:r w:rsidRPr="0017625C">
        <w:rPr>
          <w:rFonts w:asciiTheme="minorHAnsi" w:hAnsiTheme="minorHAnsi" w:cstheme="minorHAnsi"/>
          <w:sz w:val="22"/>
          <w:szCs w:val="22"/>
        </w:rPr>
        <w:tab/>
      </w:r>
      <w:r w:rsidRPr="0017625C">
        <w:rPr>
          <w:rFonts w:asciiTheme="minorHAnsi" w:eastAsia="Calibri" w:hAnsiTheme="minorHAnsi" w:cstheme="minorHAnsi"/>
          <w:sz w:val="22"/>
          <w:szCs w:val="22"/>
        </w:rPr>
        <w:t>National</w:t>
      </w:r>
      <w:r w:rsidRPr="0017625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Cadet</w:t>
      </w:r>
      <w:r w:rsidRPr="0017625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Corps </w:t>
      </w:r>
      <w:r w:rsidRPr="0017625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(NCC)</w:t>
      </w:r>
      <w:r w:rsidRPr="0017625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‘B’</w:t>
      </w:r>
      <w:r w:rsidRPr="0017625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certificate.</w:t>
      </w:r>
      <w:r w:rsidRPr="0017625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NCC</w:t>
      </w:r>
      <w:r w:rsidRPr="0017625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is</w:t>
      </w:r>
      <w:r w:rsidRPr="0017625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unit</w:t>
      </w:r>
      <w:r w:rsidRPr="0017625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Indian</w:t>
      </w:r>
      <w:r w:rsidRPr="0017625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Army</w:t>
      </w:r>
      <w:r w:rsidRPr="0017625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which</w:t>
      </w:r>
      <w:r w:rsidRPr="0017625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imparts</w:t>
      </w:r>
      <w:r w:rsidRPr="0017625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military</w:t>
      </w:r>
      <w:r w:rsidRPr="0017625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training to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students.</w:t>
      </w:r>
    </w:p>
    <w:p w14:paraId="12240990" w14:textId="77777777" w:rsidR="007366EF" w:rsidRPr="0017625C" w:rsidRDefault="008103E0" w:rsidP="0017625C">
      <w:pPr>
        <w:spacing w:before="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Award for the maxim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m number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f Complaint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Investigation Report submitted at Tata Motors.</w:t>
      </w:r>
    </w:p>
    <w:p w14:paraId="0B8F9C14" w14:textId="77777777" w:rsidR="007366EF" w:rsidRPr="0017625C" w:rsidRDefault="007366EF" w:rsidP="0017625C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F6358AD" w14:textId="77777777" w:rsidR="007366EF" w:rsidRPr="0017625C" w:rsidRDefault="008103E0" w:rsidP="0017625C">
      <w:pPr>
        <w:ind w:left="11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b/>
          <w:sz w:val="22"/>
          <w:szCs w:val="22"/>
        </w:rPr>
        <w:t>Extra Curricular Activit</w:t>
      </w:r>
      <w:r w:rsidRPr="0017625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b/>
          <w:sz w:val="22"/>
          <w:szCs w:val="22"/>
        </w:rPr>
        <w:t>es:</w:t>
      </w:r>
    </w:p>
    <w:p w14:paraId="414D9B2C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Webmaster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for Dr.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Rachel Chen’s res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z w:val="22"/>
          <w:szCs w:val="22"/>
        </w:rPr>
        <w:t>ar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7625C">
        <w:rPr>
          <w:rFonts w:asciiTheme="minorHAnsi" w:eastAsia="Calibri" w:hAnsiTheme="minorHAnsi" w:cstheme="minorHAnsi"/>
          <w:sz w:val="22"/>
          <w:szCs w:val="22"/>
        </w:rPr>
        <w:t>h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3">
        <w:r w:rsidRPr="0017625C">
          <w:rPr>
            <w:rFonts w:asciiTheme="minorHAnsi" w:eastAsia="Calibri" w:hAnsiTheme="minorHAnsi" w:cstheme="minorHAnsi"/>
            <w:sz w:val="22"/>
            <w:szCs w:val="22"/>
          </w:rPr>
          <w:t>group website (</w:t>
        </w:r>
        <w:r w:rsidRPr="0017625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17625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ttp://www.chbe.gatech.edu/che</w:t>
        </w:r>
      </w:hyperlink>
      <w:r w:rsidRPr="0017625C">
        <w:rPr>
          <w:rFonts w:asciiTheme="minorHAnsi" w:eastAsia="Calibri" w:hAnsiTheme="minorHAnsi" w:cstheme="minorHAnsi"/>
          <w:color w:val="0000FF"/>
          <w:spacing w:val="-1"/>
          <w:sz w:val="22"/>
          <w:szCs w:val="22"/>
          <w:u w:val="single" w:color="0000FF"/>
        </w:rPr>
        <w:t>n</w:t>
      </w:r>
      <w:r w:rsidRPr="0017625C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</w:p>
    <w:p w14:paraId="5946B4E9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Events chair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for CRY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Atlanta, a chari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y organization working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r the rights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 underprivileged chil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17625C">
        <w:rPr>
          <w:rFonts w:asciiTheme="minorHAnsi" w:eastAsia="Calibri" w:hAnsiTheme="minorHAnsi" w:cstheme="minorHAnsi"/>
          <w:sz w:val="22"/>
          <w:szCs w:val="22"/>
        </w:rPr>
        <w:t>ren</w:t>
      </w:r>
    </w:p>
    <w:p w14:paraId="089724E4" w14:textId="77777777" w:rsidR="007366EF" w:rsidRPr="0017625C" w:rsidRDefault="008103E0" w:rsidP="0017625C">
      <w:pPr>
        <w:tabs>
          <w:tab w:val="left" w:pos="820"/>
        </w:tabs>
        <w:ind w:left="830" w:right="67" w:hanging="36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>●</w:t>
      </w:r>
      <w:r w:rsidRPr="0017625C">
        <w:rPr>
          <w:rFonts w:asciiTheme="minorHAnsi" w:hAnsiTheme="minorHAnsi" w:cstheme="minorHAnsi"/>
          <w:sz w:val="22"/>
          <w:szCs w:val="22"/>
        </w:rPr>
        <w:tab/>
      </w:r>
      <w:r w:rsidRPr="0017625C">
        <w:rPr>
          <w:rFonts w:asciiTheme="minorHAnsi" w:eastAsia="Calibri" w:hAnsiTheme="minorHAnsi" w:cstheme="minorHAnsi"/>
          <w:sz w:val="22"/>
          <w:szCs w:val="22"/>
        </w:rPr>
        <w:t>Founding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President</w:t>
      </w:r>
      <w:r w:rsidRPr="0017625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7625C">
        <w:rPr>
          <w:rFonts w:asciiTheme="minorHAnsi" w:eastAsia="Calibri" w:hAnsiTheme="minorHAnsi" w:cstheme="minorHAnsi"/>
          <w:sz w:val="22"/>
          <w:szCs w:val="22"/>
        </w:rPr>
        <w:t>isplastics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–</w:t>
      </w:r>
      <w:r w:rsidRPr="0017625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</w:t>
      </w:r>
      <w:r w:rsidRPr="0017625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group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fo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7625C">
        <w:rPr>
          <w:rFonts w:asciiTheme="minorHAnsi" w:eastAsia="Calibri" w:hAnsiTheme="minorHAnsi" w:cstheme="minorHAnsi"/>
          <w:sz w:val="22"/>
          <w:szCs w:val="22"/>
        </w:rPr>
        <w:t>med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in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our</w:t>
      </w:r>
      <w:r w:rsidRPr="0017625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hostel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at</w:t>
      </w:r>
      <w:r w:rsidRPr="0017625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II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7625C">
        <w:rPr>
          <w:rFonts w:asciiTheme="minorHAnsi" w:eastAsia="Calibri" w:hAnsiTheme="minorHAnsi" w:cstheme="minorHAnsi"/>
          <w:sz w:val="22"/>
          <w:szCs w:val="22"/>
        </w:rPr>
        <w:t>‐Madras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to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fre</w:t>
      </w:r>
      <w:r w:rsidRPr="0017625C">
        <w:rPr>
          <w:rFonts w:asciiTheme="minorHAnsi" w:eastAsia="Calibri" w:hAnsiTheme="minorHAnsi" w:cstheme="minorHAnsi"/>
          <w:sz w:val="22"/>
          <w:szCs w:val="22"/>
        </w:rPr>
        <w:t>e</w:t>
      </w:r>
      <w:r w:rsidRPr="0017625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the</w:t>
      </w:r>
      <w:r w:rsidRPr="0017625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hostel</w:t>
      </w:r>
      <w:r w:rsidRPr="0017625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zone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 plastic waste.</w:t>
      </w:r>
    </w:p>
    <w:p w14:paraId="296EF4EE" w14:textId="77777777" w:rsidR="007366EF" w:rsidRPr="0017625C" w:rsidRDefault="008103E0" w:rsidP="0017625C">
      <w:pPr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Social secretary 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 the hostel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at IIT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7625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B7077C" w14:textId="77777777" w:rsidR="007366EF" w:rsidRPr="0017625C" w:rsidRDefault="008103E0" w:rsidP="0017625C">
      <w:pPr>
        <w:spacing w:before="1"/>
        <w:ind w:left="470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hAnsiTheme="minorHAnsi" w:cstheme="minorHAnsi"/>
          <w:sz w:val="22"/>
          <w:szCs w:val="22"/>
        </w:rPr>
        <w:t xml:space="preserve">●  </w:t>
      </w:r>
      <w:r w:rsidRPr="0017625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 xml:space="preserve">Hospitality coordinator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7625C">
        <w:rPr>
          <w:rFonts w:asciiTheme="minorHAnsi" w:eastAsia="Calibri" w:hAnsiTheme="minorHAnsi" w:cstheme="minorHAnsi"/>
          <w:sz w:val="22"/>
          <w:szCs w:val="22"/>
        </w:rPr>
        <w:t>n Shaastra and Saarang.</w:t>
      </w:r>
    </w:p>
    <w:p w14:paraId="28A6DC4A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DDE39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22F44B" w14:textId="77777777" w:rsidR="007366EF" w:rsidRPr="0017625C" w:rsidRDefault="007366EF" w:rsidP="0017625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02B4F2" w14:textId="77777777" w:rsidR="007366EF" w:rsidRPr="0017625C" w:rsidRDefault="007366EF" w:rsidP="0017625C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AE45745" w14:textId="77777777" w:rsidR="007366EF" w:rsidRPr="0017625C" w:rsidRDefault="008103E0" w:rsidP="0017625C">
      <w:pPr>
        <w:spacing w:before="11"/>
        <w:ind w:left="4979" w:right="49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7625C">
        <w:rPr>
          <w:rFonts w:asciiTheme="minorHAnsi" w:eastAsia="Calibri" w:hAnsiTheme="minorHAnsi" w:cstheme="minorHAnsi"/>
          <w:sz w:val="22"/>
          <w:szCs w:val="22"/>
        </w:rPr>
        <w:t>Page</w:t>
      </w:r>
      <w:r w:rsidRPr="0017625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z w:val="22"/>
          <w:szCs w:val="22"/>
        </w:rPr>
        <w:t>2</w:t>
      </w:r>
      <w:r w:rsidRPr="0017625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7625C">
        <w:rPr>
          <w:rFonts w:asciiTheme="minorHAnsi" w:eastAsia="Calibri" w:hAnsiTheme="minorHAnsi" w:cstheme="minorHAnsi"/>
          <w:sz w:val="22"/>
          <w:szCs w:val="22"/>
        </w:rPr>
        <w:t>f</w:t>
      </w:r>
      <w:r w:rsidRPr="0017625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7625C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</w:p>
    <w:sectPr w:rsidR="007366EF" w:rsidRPr="0017625C">
      <w:footerReference w:type="default" r:id="rId14"/>
      <w:pgSz w:w="12240" w:h="15840"/>
      <w:pgMar w:top="660" w:right="520" w:bottom="280" w:left="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A8554" w14:textId="77777777" w:rsidR="008103E0" w:rsidRDefault="008103E0">
      <w:r>
        <w:separator/>
      </w:r>
    </w:p>
  </w:endnote>
  <w:endnote w:type="continuationSeparator" w:id="0">
    <w:p w14:paraId="526357CB" w14:textId="77777777" w:rsidR="008103E0" w:rsidRDefault="0081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94A74" w14:textId="77777777" w:rsidR="007366EF" w:rsidRDefault="008103E0">
    <w:pPr>
      <w:spacing w:line="200" w:lineRule="exact"/>
    </w:pPr>
    <w:r>
      <w:pict w14:anchorId="5DE2D0F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7.8pt;margin-top:742.6pt;width:56.3pt;height:14pt;z-index:-251658752;mso-position-horizontal-relative:page;mso-position-vertical-relative:page" filled="f" stroked="f">
          <v:textbox inset="0,0,0,0">
            <w:txbxContent>
              <w:p w14:paraId="61774136" w14:textId="77777777" w:rsidR="007366EF" w:rsidRDefault="008103E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Page </w:t>
                </w: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24"/>
                    <w:szCs w:val="24"/>
                  </w:rPr>
                  <w:t xml:space="preserve"> of 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2DEDA" w14:textId="77777777" w:rsidR="007366EF" w:rsidRDefault="007366EF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4EA2F" w14:textId="77777777" w:rsidR="007366EF" w:rsidRDefault="007366EF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BFC60" w14:textId="77777777" w:rsidR="008103E0" w:rsidRDefault="008103E0">
      <w:r>
        <w:separator/>
      </w:r>
    </w:p>
  </w:footnote>
  <w:footnote w:type="continuationSeparator" w:id="0">
    <w:p w14:paraId="16FC7969" w14:textId="77777777" w:rsidR="008103E0" w:rsidRDefault="00810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7CBC"/>
    <w:multiLevelType w:val="multilevel"/>
    <w:tmpl w:val="222EBB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6EF"/>
    <w:rsid w:val="0017625C"/>
    <w:rsid w:val="007366EF"/>
    <w:rsid w:val="0081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387673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xx@chbe.gatech.edu" TargetMode="External"/><Relationship Id="rId13" Type="http://schemas.openxmlformats.org/officeDocument/2006/relationships/hyperlink" Target="http://www.chbe.gatech.edu/che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xxxxx@x.gatech.ed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noj@gatech.ed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oe@gmai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4024</Words>
  <Characters>22938</Characters>
  <Application>Microsoft Office Word</Application>
  <DocSecurity>0</DocSecurity>
  <Lines>191</Lines>
  <Paragraphs>53</Paragraphs>
  <ScaleCrop>false</ScaleCrop>
  <Company/>
  <LinksUpToDate>false</LinksUpToDate>
  <CharactersWithSpaces>26909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2021-07-05T16:27:00Z</dcterms:modified>
</cp:coreProperties>
</file>